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2A" w:rsidRPr="005B6DEA" w:rsidRDefault="00C60A3C" w:rsidP="006D122A">
      <w:pPr>
        <w:spacing w:line="48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A" w:rsidRPr="004807D7" w:rsidRDefault="006D122A" w:rsidP="006D122A">
      <w:pPr>
        <w:widowControl w:val="0"/>
        <w:ind w:firstLine="28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_________________ </w:t>
      </w:r>
      <w:r w:rsidRPr="003149C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_______</w:t>
      </w:r>
    </w:p>
    <w:p w:rsidR="006D122A" w:rsidRPr="005B6DEA" w:rsidRDefault="006D122A" w:rsidP="006D122A">
      <w:pPr>
        <w:rPr>
          <w:sz w:val="28"/>
          <w:szCs w:val="28"/>
        </w:rPr>
      </w:pPr>
    </w:p>
    <w:p w:rsidR="00342333" w:rsidRPr="009D6CAC" w:rsidRDefault="00342333" w:rsidP="00342333">
      <w:pPr>
        <w:tabs>
          <w:tab w:val="left" w:pos="6096"/>
        </w:tabs>
        <w:ind w:right="3969"/>
        <w:jc w:val="both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О проекте решения Думы городского округа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Похвистнево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«О внесении изменений в Устав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 xml:space="preserve">городского округа Похвистнево </w:t>
      </w:r>
      <w:r w:rsidR="00DA1C87"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 xml:space="preserve">Самарской </w:t>
      </w:r>
      <w:r w:rsidR="00DA1C87"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области»</w:t>
      </w:r>
    </w:p>
    <w:p w:rsidR="006D122A" w:rsidRPr="005B6DE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342333" w:rsidRDefault="00D135F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2333" w:rsidRPr="005B6DEA">
        <w:rPr>
          <w:sz w:val="28"/>
          <w:szCs w:val="28"/>
        </w:rPr>
        <w:t>уководствуясь</w:t>
      </w:r>
      <w:r w:rsidR="00342333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 </w:t>
      </w:r>
      <w:r w:rsidR="00342333" w:rsidRPr="005B6DEA">
        <w:rPr>
          <w:sz w:val="28"/>
          <w:szCs w:val="28"/>
        </w:rPr>
        <w:t>ст. 35 Устава городского округа Похвистнево,</w:t>
      </w:r>
      <w:r w:rsidR="00342333" w:rsidRPr="002A0B11">
        <w:rPr>
          <w:sz w:val="28"/>
          <w:szCs w:val="28"/>
        </w:rPr>
        <w:t xml:space="preserve"> </w:t>
      </w:r>
      <w:r w:rsidR="00342333" w:rsidRPr="005B6DEA">
        <w:rPr>
          <w:sz w:val="28"/>
          <w:szCs w:val="28"/>
        </w:rPr>
        <w:t>решением Думы городского округа Похвистнево от 18.04.2006 № 10-68 «Об утверждении Положения «О порядке организации и проведения публичных слушаний в городском округе Похвистнево Самарской области»,</w:t>
      </w:r>
      <w:r w:rsidR="00342333">
        <w:rPr>
          <w:sz w:val="28"/>
          <w:szCs w:val="28"/>
        </w:rPr>
        <w:t xml:space="preserve"> Администрация городского округа</w:t>
      </w:r>
    </w:p>
    <w:p w:rsidR="00342333" w:rsidRPr="005B6DEA" w:rsidRDefault="0034233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2333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342333" w:rsidRPr="009D6CAC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>проект решения Думы городского округа Похвистнево «О внесении изменений в Устав городского округа Похвистнево Самарской области».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2. </w:t>
      </w:r>
      <w:r w:rsidRPr="005B6DEA">
        <w:rPr>
          <w:color w:val="000000"/>
          <w:sz w:val="28"/>
          <w:szCs w:val="28"/>
        </w:rPr>
        <w:t xml:space="preserve">Назначить публичные слушания по проекту решения Думы </w:t>
      </w:r>
      <w:r w:rsidRPr="005B6DEA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Похвистнево</w:t>
      </w:r>
      <w:r w:rsidRPr="005B6DEA">
        <w:rPr>
          <w:color w:val="000000"/>
          <w:sz w:val="28"/>
          <w:szCs w:val="28"/>
        </w:rPr>
        <w:t xml:space="preserve"> </w:t>
      </w:r>
      <w:r w:rsidRPr="005B6DEA">
        <w:rPr>
          <w:sz w:val="28"/>
          <w:szCs w:val="28"/>
        </w:rPr>
        <w:t>«О внесении изменений в Устав городского округа Похвистнево Самарской области»</w:t>
      </w:r>
      <w:r>
        <w:rPr>
          <w:sz w:val="28"/>
          <w:szCs w:val="28"/>
        </w:rPr>
        <w:t xml:space="preserve"> </w:t>
      </w:r>
      <w:r w:rsidRPr="00675226">
        <w:rPr>
          <w:sz w:val="28"/>
          <w:szCs w:val="28"/>
        </w:rPr>
        <w:t xml:space="preserve">на </w:t>
      </w:r>
      <w:r w:rsidR="006547BD">
        <w:rPr>
          <w:sz w:val="28"/>
          <w:szCs w:val="28"/>
        </w:rPr>
        <w:t xml:space="preserve">30 </w:t>
      </w:r>
      <w:r w:rsidR="00B66354">
        <w:rPr>
          <w:sz w:val="28"/>
          <w:szCs w:val="28"/>
        </w:rPr>
        <w:t xml:space="preserve">ноября </w:t>
      </w:r>
      <w:r w:rsidR="00893F52">
        <w:rPr>
          <w:sz w:val="28"/>
          <w:szCs w:val="28"/>
        </w:rPr>
        <w:t xml:space="preserve"> 2023года.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color w:val="000000"/>
          <w:sz w:val="28"/>
          <w:szCs w:val="28"/>
        </w:rPr>
        <w:t>3. Сформировать рабочую группу по подготовке и проведению публичных слушаний по проекту решения Думы</w:t>
      </w:r>
      <w:r w:rsidRPr="005B6DEA">
        <w:rPr>
          <w:sz w:val="28"/>
          <w:szCs w:val="28"/>
        </w:rPr>
        <w:t xml:space="preserve"> городского округа</w:t>
      </w:r>
      <w:r w:rsidRPr="005B6DEA">
        <w:rPr>
          <w:color w:val="000000"/>
          <w:sz w:val="28"/>
          <w:szCs w:val="28"/>
        </w:rPr>
        <w:t>, указанному в пункте 1 настоящего постановления, в следующем составе:</w:t>
      </w:r>
    </w:p>
    <w:tbl>
      <w:tblPr>
        <w:tblW w:w="0" w:type="auto"/>
        <w:tblLook w:val="04A0"/>
      </w:tblPr>
      <w:tblGrid>
        <w:gridCol w:w="2514"/>
        <w:gridCol w:w="7318"/>
      </w:tblGrid>
      <w:tr w:rsidR="00342333" w:rsidRPr="00B31037" w:rsidTr="00342333">
        <w:tc>
          <w:tcPr>
            <w:tcW w:w="2514" w:type="dxa"/>
          </w:tcPr>
          <w:p w:rsidR="00952BF6" w:rsidRDefault="00952BF6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Тарасова М.А. –</w:t>
            </w:r>
          </w:p>
        </w:tc>
        <w:tc>
          <w:tcPr>
            <w:tcW w:w="7318" w:type="dxa"/>
          </w:tcPr>
          <w:p w:rsidR="00952BF6" w:rsidRDefault="00952BF6" w:rsidP="00952BF6">
            <w:pPr>
              <w:spacing w:line="276" w:lineRule="auto"/>
              <w:ind w:right="-57" w:firstLine="709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 xml:space="preserve">заместитель Главы городского округа, руководитель Аппарата Администрации городского округа, председатель </w:t>
            </w:r>
            <w:r w:rsidRPr="00B31037">
              <w:rPr>
                <w:color w:val="000000"/>
                <w:sz w:val="28"/>
                <w:szCs w:val="28"/>
              </w:rPr>
              <w:lastRenderedPageBreak/>
              <w:t>рабочей группы;</w:t>
            </w:r>
          </w:p>
        </w:tc>
      </w:tr>
      <w:tr w:rsidR="00342333" w:rsidRPr="00B31037" w:rsidTr="00342333">
        <w:trPr>
          <w:trHeight w:val="991"/>
        </w:trPr>
        <w:tc>
          <w:tcPr>
            <w:tcW w:w="2514" w:type="dxa"/>
          </w:tcPr>
          <w:p w:rsidR="00342333" w:rsidRPr="00B31037" w:rsidRDefault="00F732FB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Семкина И.В. </w:t>
            </w:r>
            <w:r w:rsidR="00342333" w:rsidRPr="00B3103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7318" w:type="dxa"/>
          </w:tcPr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начальник организационного отдела Аппарата Администрации городского округа, секретарь рабочей группы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  <w:tr w:rsidR="00342333" w:rsidRPr="00B31037" w:rsidTr="00342333">
        <w:tc>
          <w:tcPr>
            <w:tcW w:w="2514" w:type="dxa"/>
          </w:tcPr>
          <w:p w:rsidR="00342333" w:rsidRPr="00B31037" w:rsidRDefault="003A1E6D" w:rsidP="00952BF6">
            <w:pPr>
              <w:spacing w:line="276" w:lineRule="auto"/>
              <w:ind w:right="57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Годлевская Л.А</w:t>
            </w:r>
            <w:r w:rsidR="00A6019C">
              <w:rPr>
                <w:color w:val="000000"/>
                <w:sz w:val="28"/>
                <w:szCs w:val="28"/>
              </w:rPr>
              <w:t>.</w:t>
            </w:r>
            <w:r w:rsidR="00342333" w:rsidRPr="00B31037">
              <w:rPr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7318" w:type="dxa"/>
          </w:tcPr>
          <w:p w:rsidR="00342333" w:rsidRPr="00B31037" w:rsidRDefault="003A1E6D" w:rsidP="00952BF6">
            <w:pPr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342333" w:rsidRPr="00B31037">
              <w:rPr>
                <w:color w:val="000000"/>
                <w:sz w:val="28"/>
                <w:szCs w:val="28"/>
              </w:rPr>
              <w:t>ачальник юридического отдела Аппарата Администрации городского округа, член рабочей группы.</w:t>
            </w:r>
          </w:p>
        </w:tc>
      </w:tr>
      <w:tr w:rsidR="00402722" w:rsidRPr="00B31037" w:rsidTr="00342333">
        <w:tc>
          <w:tcPr>
            <w:tcW w:w="2514" w:type="dxa"/>
          </w:tcPr>
          <w:p w:rsidR="00402722" w:rsidRDefault="00402722" w:rsidP="00952BF6">
            <w:pPr>
              <w:spacing w:line="276" w:lineRule="auto"/>
              <w:ind w:right="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Богомазов Д.Н. - </w:t>
            </w:r>
          </w:p>
        </w:tc>
        <w:tc>
          <w:tcPr>
            <w:tcW w:w="7318" w:type="dxa"/>
          </w:tcPr>
          <w:p w:rsidR="00402722" w:rsidRDefault="00402722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ведущий специалист </w:t>
            </w:r>
            <w:r w:rsidRPr="00B31037">
              <w:rPr>
                <w:color w:val="000000"/>
                <w:sz w:val="28"/>
                <w:szCs w:val="28"/>
              </w:rPr>
              <w:t>юридического отдела Аппарата Администрации городского округа, член рабочей группы.</w:t>
            </w:r>
          </w:p>
        </w:tc>
      </w:tr>
    </w:tbl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4. Уполномочить </w:t>
      </w:r>
      <w:r w:rsidR="00893F52">
        <w:rPr>
          <w:color w:val="000000"/>
          <w:sz w:val="28"/>
          <w:szCs w:val="28"/>
        </w:rPr>
        <w:t>Богомазова Дмитрия Николаевича</w:t>
      </w:r>
      <w:r w:rsidR="003A1E6D">
        <w:rPr>
          <w:color w:val="000000"/>
          <w:sz w:val="28"/>
          <w:szCs w:val="28"/>
        </w:rPr>
        <w:t>,</w:t>
      </w:r>
      <w:r w:rsidR="00844870">
        <w:rPr>
          <w:color w:val="000000"/>
          <w:sz w:val="28"/>
          <w:szCs w:val="28"/>
        </w:rPr>
        <w:t xml:space="preserve"> </w:t>
      </w:r>
      <w:r w:rsidR="00402722">
        <w:rPr>
          <w:color w:val="000000"/>
          <w:sz w:val="28"/>
          <w:szCs w:val="28"/>
        </w:rPr>
        <w:t>ведущего специалиста</w:t>
      </w:r>
      <w:r w:rsidR="004D41FC">
        <w:rPr>
          <w:color w:val="000000"/>
          <w:sz w:val="28"/>
          <w:szCs w:val="28"/>
        </w:rPr>
        <w:t xml:space="preserve"> </w:t>
      </w:r>
      <w:r w:rsidR="004D41FC" w:rsidRPr="00893F52">
        <w:rPr>
          <w:sz w:val="28"/>
          <w:szCs w:val="28"/>
        </w:rPr>
        <w:t>юридического</w:t>
      </w:r>
      <w:r w:rsidR="004D41FC">
        <w:rPr>
          <w:color w:val="000000"/>
          <w:sz w:val="28"/>
          <w:szCs w:val="28"/>
        </w:rPr>
        <w:t xml:space="preserve"> отдела, </w:t>
      </w:r>
      <w:r w:rsidRPr="005B6DEA">
        <w:rPr>
          <w:sz w:val="28"/>
          <w:szCs w:val="28"/>
        </w:rPr>
        <w:t>быть основным докладчик</w:t>
      </w:r>
      <w:r w:rsidR="0061092D">
        <w:rPr>
          <w:sz w:val="28"/>
          <w:szCs w:val="28"/>
        </w:rPr>
        <w:t>ом</w:t>
      </w:r>
      <w:r w:rsidRPr="005B6DEA">
        <w:rPr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публичных слушаниях по </w:t>
      </w:r>
      <w:r w:rsidRPr="005B6DEA">
        <w:rPr>
          <w:color w:val="000000"/>
          <w:sz w:val="28"/>
          <w:szCs w:val="28"/>
        </w:rPr>
        <w:t>проекту решения Думы городского округа, указанному в пункте 1 настоящего постановления.</w:t>
      </w: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5. Председателю рабочей группы по итогам проведения публичных слушаний подготовить заключение и направить его Главе городского округа для принятия решения по проекту нормативно - правового акта, указанного в п.1 настоящего постановления.</w:t>
      </w:r>
    </w:p>
    <w:p w:rsidR="00FC45DB" w:rsidRDefault="00342333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6DEA">
        <w:rPr>
          <w:sz w:val="28"/>
          <w:szCs w:val="28"/>
        </w:rPr>
        <w:t xml:space="preserve">. </w:t>
      </w:r>
      <w:r w:rsidR="00FC45DB" w:rsidRPr="001A0284">
        <w:rPr>
          <w:sz w:val="28"/>
          <w:szCs w:val="28"/>
        </w:rPr>
        <w:t xml:space="preserve">Предложить гражданам направлять предложения по </w:t>
      </w:r>
      <w:r w:rsidR="00FC45DB">
        <w:rPr>
          <w:sz w:val="28"/>
          <w:szCs w:val="28"/>
        </w:rPr>
        <w:t xml:space="preserve">внесению изменений в Устав </w:t>
      </w:r>
      <w:r w:rsidR="00FC45DB" w:rsidRPr="001A0284">
        <w:rPr>
          <w:sz w:val="28"/>
          <w:szCs w:val="28"/>
        </w:rPr>
        <w:t xml:space="preserve">в срок </w:t>
      </w:r>
      <w:r w:rsidR="00FC45DB">
        <w:rPr>
          <w:sz w:val="28"/>
          <w:szCs w:val="28"/>
        </w:rPr>
        <w:t xml:space="preserve">после дня опубликования настоящего постановления до </w:t>
      </w:r>
      <w:r w:rsidR="00604C76">
        <w:rPr>
          <w:sz w:val="28"/>
          <w:szCs w:val="28"/>
        </w:rPr>
        <w:t>25</w:t>
      </w:r>
      <w:r w:rsidR="00666EFD" w:rsidRPr="00893F52">
        <w:rPr>
          <w:sz w:val="28"/>
          <w:szCs w:val="28"/>
        </w:rPr>
        <w:t xml:space="preserve"> </w:t>
      </w:r>
      <w:r w:rsidR="006547BD">
        <w:rPr>
          <w:sz w:val="28"/>
          <w:szCs w:val="28"/>
        </w:rPr>
        <w:t>ноября</w:t>
      </w:r>
      <w:r w:rsidR="00893F52" w:rsidRPr="00893F52">
        <w:rPr>
          <w:sz w:val="28"/>
          <w:szCs w:val="28"/>
        </w:rPr>
        <w:t xml:space="preserve"> </w:t>
      </w:r>
      <w:r w:rsidR="003A1E6D" w:rsidRPr="00893F52">
        <w:rPr>
          <w:sz w:val="28"/>
          <w:szCs w:val="28"/>
        </w:rPr>
        <w:t xml:space="preserve"> </w:t>
      </w:r>
      <w:r w:rsidR="00666EFD" w:rsidRPr="00893F52">
        <w:rPr>
          <w:sz w:val="28"/>
          <w:szCs w:val="28"/>
        </w:rPr>
        <w:t>202</w:t>
      </w:r>
      <w:r w:rsidR="00402722">
        <w:rPr>
          <w:sz w:val="28"/>
          <w:szCs w:val="28"/>
        </w:rPr>
        <w:t>3</w:t>
      </w:r>
      <w:r w:rsidR="00666EFD">
        <w:rPr>
          <w:sz w:val="28"/>
          <w:szCs w:val="28"/>
        </w:rPr>
        <w:t xml:space="preserve"> г</w:t>
      </w:r>
      <w:r w:rsidR="00FC45DB">
        <w:rPr>
          <w:sz w:val="28"/>
          <w:szCs w:val="28"/>
        </w:rPr>
        <w:t xml:space="preserve">ода </w:t>
      </w:r>
      <w:r w:rsidR="00FC45DB" w:rsidRPr="001A0284">
        <w:rPr>
          <w:sz w:val="28"/>
          <w:szCs w:val="28"/>
        </w:rPr>
        <w:t>в письменном</w:t>
      </w:r>
      <w:r w:rsidR="00FC45DB">
        <w:rPr>
          <w:sz w:val="28"/>
          <w:szCs w:val="28"/>
        </w:rPr>
        <w:t xml:space="preserve"> </w:t>
      </w:r>
      <w:proofErr w:type="gramStart"/>
      <w:r w:rsidR="00FC45DB">
        <w:rPr>
          <w:sz w:val="28"/>
          <w:szCs w:val="28"/>
        </w:rPr>
        <w:t>виде</w:t>
      </w:r>
      <w:proofErr w:type="gramEnd"/>
      <w:r w:rsidR="00FC45DB">
        <w:rPr>
          <w:sz w:val="28"/>
          <w:szCs w:val="28"/>
        </w:rPr>
        <w:t xml:space="preserve"> в организационный  отдел А</w:t>
      </w:r>
      <w:r w:rsidR="00FC45DB" w:rsidRPr="00554A4D">
        <w:rPr>
          <w:sz w:val="28"/>
          <w:szCs w:val="28"/>
        </w:rPr>
        <w:t>дминистраци</w:t>
      </w:r>
      <w:r w:rsidR="00FC45DB">
        <w:rPr>
          <w:sz w:val="28"/>
          <w:szCs w:val="28"/>
        </w:rPr>
        <w:t>и</w:t>
      </w:r>
      <w:r w:rsidR="00FC45DB" w:rsidRPr="00554A4D">
        <w:rPr>
          <w:sz w:val="28"/>
          <w:szCs w:val="28"/>
        </w:rPr>
        <w:t xml:space="preserve"> городского округа </w:t>
      </w:r>
      <w:r w:rsidR="00FC45DB">
        <w:rPr>
          <w:sz w:val="28"/>
          <w:szCs w:val="28"/>
        </w:rPr>
        <w:t>Похвистнево Самарской области по адресу: Самарская обл., г. Похвистнево,  ул</w:t>
      </w:r>
      <w:proofErr w:type="gramStart"/>
      <w:r w:rsidR="00FC45DB">
        <w:rPr>
          <w:sz w:val="28"/>
          <w:szCs w:val="28"/>
        </w:rPr>
        <w:t>.Л</w:t>
      </w:r>
      <w:proofErr w:type="gramEnd"/>
      <w:r w:rsidR="00FC45DB">
        <w:rPr>
          <w:sz w:val="28"/>
          <w:szCs w:val="28"/>
        </w:rPr>
        <w:t xml:space="preserve">ермонтова, д.16 (кабинет № 29). </w:t>
      </w:r>
    </w:p>
    <w:p w:rsidR="004363C8" w:rsidRPr="005B6DEA" w:rsidRDefault="00FC45DB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363C8" w:rsidRPr="005B6DEA">
        <w:rPr>
          <w:sz w:val="28"/>
          <w:szCs w:val="28"/>
        </w:rPr>
        <w:t xml:space="preserve">Организационному отделу </w:t>
      </w:r>
      <w:r w:rsidR="004363C8">
        <w:rPr>
          <w:sz w:val="28"/>
          <w:szCs w:val="28"/>
        </w:rPr>
        <w:t xml:space="preserve">Аппарата </w:t>
      </w:r>
      <w:r w:rsidR="004363C8" w:rsidRPr="005B6DEA">
        <w:rPr>
          <w:color w:val="000000"/>
          <w:sz w:val="28"/>
          <w:szCs w:val="28"/>
        </w:rPr>
        <w:t>Администрации городского округа (</w:t>
      </w:r>
      <w:r w:rsidR="00C01E98">
        <w:rPr>
          <w:color w:val="000000"/>
          <w:sz w:val="28"/>
          <w:szCs w:val="28"/>
        </w:rPr>
        <w:t>Семкиной И.В</w:t>
      </w:r>
      <w:r w:rsidR="004363C8">
        <w:rPr>
          <w:color w:val="000000"/>
          <w:sz w:val="28"/>
          <w:szCs w:val="28"/>
        </w:rPr>
        <w:t>.</w:t>
      </w:r>
      <w:r w:rsidR="004363C8" w:rsidRPr="005B6DEA">
        <w:rPr>
          <w:color w:val="000000"/>
          <w:sz w:val="28"/>
          <w:szCs w:val="28"/>
        </w:rPr>
        <w:t>)</w:t>
      </w:r>
      <w:r w:rsidR="004D41FC">
        <w:rPr>
          <w:color w:val="000000"/>
          <w:sz w:val="28"/>
          <w:szCs w:val="28"/>
        </w:rPr>
        <w:t xml:space="preserve"> </w:t>
      </w:r>
      <w:r w:rsidR="004363C8">
        <w:rPr>
          <w:sz w:val="28"/>
          <w:szCs w:val="28"/>
        </w:rPr>
        <w:t>в</w:t>
      </w:r>
      <w:r w:rsidR="004363C8" w:rsidRPr="005B6DEA">
        <w:rPr>
          <w:sz w:val="28"/>
          <w:szCs w:val="28"/>
        </w:rPr>
        <w:t xml:space="preserve"> течение 14 дней с момента опубликования настоящего</w:t>
      </w:r>
      <w:r w:rsidR="004363C8" w:rsidRPr="005B6DEA">
        <w:rPr>
          <w:color w:val="000000"/>
          <w:sz w:val="28"/>
          <w:szCs w:val="28"/>
        </w:rPr>
        <w:t xml:space="preserve"> постановления и проекта решения Думы, выносимого на публичные слушания</w:t>
      </w:r>
      <w:r w:rsidR="004363C8" w:rsidRPr="005B6DEA">
        <w:rPr>
          <w:sz w:val="28"/>
          <w:szCs w:val="28"/>
        </w:rPr>
        <w:t>, оповестить население городского округа Похвистнево через средства массовой информации о времени и месте проведения публичных слушаний.</w:t>
      </w:r>
    </w:p>
    <w:p w:rsidR="00860456" w:rsidRPr="007D2A6C" w:rsidRDefault="00952BF6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230">
        <w:rPr>
          <w:sz w:val="28"/>
          <w:szCs w:val="28"/>
        </w:rPr>
        <w:t>8</w:t>
      </w:r>
      <w:r w:rsidR="00860456" w:rsidRPr="007D2A6C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</w:t>
      </w:r>
      <w:r w:rsidR="00860456">
        <w:rPr>
          <w:sz w:val="28"/>
          <w:szCs w:val="28"/>
        </w:rPr>
        <w:t xml:space="preserve"> </w:t>
      </w:r>
      <w:r w:rsidR="00860456" w:rsidRPr="005B6DEA">
        <w:rPr>
          <w:sz w:val="28"/>
          <w:szCs w:val="28"/>
        </w:rPr>
        <w:t>в течение 10 дней со дня принятия настоящего постановления</w:t>
      </w:r>
      <w:r w:rsidR="00860456" w:rsidRPr="007D2A6C">
        <w:rPr>
          <w:sz w:val="28"/>
          <w:szCs w:val="28"/>
        </w:rPr>
        <w:t>.</w:t>
      </w:r>
    </w:p>
    <w:p w:rsidR="00342333" w:rsidRPr="005B6DEA" w:rsidRDefault="00611230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342333" w:rsidRPr="005B6DEA">
        <w:rPr>
          <w:sz w:val="28"/>
          <w:szCs w:val="28"/>
        </w:rPr>
        <w:t xml:space="preserve">. </w:t>
      </w:r>
      <w:proofErr w:type="gramStart"/>
      <w:r w:rsidR="00342333" w:rsidRPr="005B6DEA">
        <w:rPr>
          <w:sz w:val="28"/>
          <w:szCs w:val="28"/>
        </w:rPr>
        <w:t>Контроль за</w:t>
      </w:r>
      <w:proofErr w:type="gramEnd"/>
      <w:r w:rsidR="00342333" w:rsidRPr="005B6DEA">
        <w:rPr>
          <w:sz w:val="28"/>
          <w:szCs w:val="28"/>
        </w:rPr>
        <w:t xml:space="preserve"> исполнением настоящего постановления возложить на</w:t>
      </w:r>
      <w:r w:rsidR="00342333">
        <w:rPr>
          <w:sz w:val="28"/>
          <w:szCs w:val="28"/>
        </w:rPr>
        <w:t xml:space="preserve"> заместителя Главы городского округа,</w:t>
      </w:r>
      <w:r w:rsidR="00342333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2659D3" w:rsidRDefault="002659D3" w:rsidP="00DA1C87">
      <w:pPr>
        <w:spacing w:line="276" w:lineRule="auto"/>
        <w:ind w:firstLine="851"/>
        <w:rPr>
          <w:b/>
          <w:sz w:val="28"/>
          <w:szCs w:val="28"/>
        </w:rPr>
      </w:pPr>
    </w:p>
    <w:p w:rsidR="00525F07" w:rsidRDefault="00525F07" w:rsidP="00DA1C87">
      <w:pPr>
        <w:spacing w:line="276" w:lineRule="auto"/>
        <w:ind w:firstLine="851"/>
        <w:rPr>
          <w:b/>
          <w:sz w:val="28"/>
          <w:szCs w:val="28"/>
        </w:rPr>
      </w:pPr>
    </w:p>
    <w:p w:rsidR="003A1E6D" w:rsidRDefault="00604C76" w:rsidP="006D12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02722">
        <w:rPr>
          <w:b/>
          <w:sz w:val="28"/>
          <w:szCs w:val="28"/>
        </w:rPr>
        <w:t xml:space="preserve"> </w:t>
      </w:r>
      <w:r w:rsidR="0034233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="00342333" w:rsidRPr="009D6CAC">
        <w:rPr>
          <w:b/>
          <w:sz w:val="28"/>
          <w:szCs w:val="28"/>
        </w:rPr>
        <w:t xml:space="preserve"> городского округа         </w:t>
      </w:r>
      <w:r w:rsidR="00342333">
        <w:rPr>
          <w:b/>
          <w:sz w:val="28"/>
          <w:szCs w:val="28"/>
        </w:rPr>
        <w:t xml:space="preserve">     </w:t>
      </w:r>
      <w:r w:rsidR="00342333" w:rsidRPr="009D6CAC">
        <w:rPr>
          <w:b/>
          <w:sz w:val="28"/>
          <w:szCs w:val="28"/>
        </w:rPr>
        <w:t xml:space="preserve">                             </w:t>
      </w:r>
      <w:r w:rsidR="00342333" w:rsidRPr="009D6CAC">
        <w:rPr>
          <w:b/>
          <w:sz w:val="28"/>
          <w:szCs w:val="28"/>
        </w:rPr>
        <w:tab/>
      </w:r>
      <w:r w:rsidR="00DA1C87">
        <w:rPr>
          <w:b/>
          <w:sz w:val="28"/>
          <w:szCs w:val="28"/>
        </w:rPr>
        <w:t xml:space="preserve">           </w:t>
      </w:r>
      <w:r w:rsidR="004027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С.П. Попов </w:t>
      </w:r>
    </w:p>
    <w:p w:rsidR="00402722" w:rsidRDefault="00402722" w:rsidP="006D122A">
      <w:pPr>
        <w:rPr>
          <w:szCs w:val="26"/>
        </w:rPr>
      </w:pPr>
    </w:p>
    <w:p w:rsidR="00525F07" w:rsidRDefault="00525F07" w:rsidP="006D122A">
      <w:pPr>
        <w:rPr>
          <w:szCs w:val="26"/>
        </w:rPr>
      </w:pPr>
    </w:p>
    <w:p w:rsidR="004D41FC" w:rsidRDefault="00525F07" w:rsidP="003A1E6D">
      <w:pPr>
        <w:rPr>
          <w:szCs w:val="26"/>
        </w:rPr>
      </w:pPr>
      <w:r>
        <w:rPr>
          <w:szCs w:val="26"/>
        </w:rPr>
        <w:t>Богомазов, 25812</w:t>
      </w: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74A16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>городского округа Похвистнево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 xml:space="preserve">Самарской  области  </w:t>
      </w: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DE750E" w:rsidRDefault="00DE750E" w:rsidP="004F146B">
      <w:pPr>
        <w:jc w:val="right"/>
        <w:rPr>
          <w:sz w:val="28"/>
          <w:szCs w:val="28"/>
        </w:rPr>
      </w:pPr>
    </w:p>
    <w:p w:rsidR="004F146B" w:rsidRPr="005435DB" w:rsidRDefault="004F146B" w:rsidP="004F146B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4F146B" w:rsidRPr="00461E12" w:rsidRDefault="00C60A3C" w:rsidP="004F146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6750" cy="742950"/>
            <wp:effectExtent l="1905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46B" w:rsidRPr="00461E12" w:rsidRDefault="004F146B" w:rsidP="004F146B">
      <w:pPr>
        <w:jc w:val="center"/>
        <w:rPr>
          <w:b/>
          <w:sz w:val="10"/>
          <w:szCs w:val="32"/>
        </w:rPr>
      </w:pPr>
    </w:p>
    <w:p w:rsidR="004F146B" w:rsidRPr="00461E12" w:rsidRDefault="004F146B" w:rsidP="004F146B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4F146B" w:rsidRPr="00461E12" w:rsidRDefault="004F146B" w:rsidP="004F146B">
      <w:pPr>
        <w:jc w:val="center"/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sz w:val="6"/>
        </w:rPr>
      </w:pP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 w:rsidR="00D135F3"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402722">
        <w:rPr>
          <w:sz w:val="28"/>
          <w:szCs w:val="28"/>
        </w:rPr>
        <w:t>3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4F146B" w:rsidRPr="00B619E9" w:rsidRDefault="004F146B" w:rsidP="004F146B">
      <w:pPr>
        <w:widowControl w:val="0"/>
        <w:jc w:val="center"/>
        <w:rPr>
          <w:b/>
          <w:i/>
          <w:iCs/>
          <w:sz w:val="28"/>
          <w:szCs w:val="28"/>
        </w:rPr>
      </w:pP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О внесении изменений в Устав городского округа</w:t>
      </w: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Похвистнево Самарской области</w:t>
      </w:r>
    </w:p>
    <w:p w:rsidR="004F146B" w:rsidRPr="00FC23B1" w:rsidRDefault="004F146B" w:rsidP="00FC23B1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4F146B" w:rsidRPr="00FC23B1" w:rsidRDefault="004F146B" w:rsidP="00893F52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C23B1">
        <w:rPr>
          <w:sz w:val="28"/>
          <w:szCs w:val="28"/>
        </w:rPr>
        <w:t xml:space="preserve">Рассмотрев проект муниципального правового акта, внесенный Главой городского округа Похвистнево в порядке реализации правотворческой инициативы, </w:t>
      </w:r>
      <w:r w:rsidR="00402722">
        <w:rPr>
          <w:sz w:val="28"/>
          <w:szCs w:val="28"/>
        </w:rPr>
        <w:t xml:space="preserve"> </w:t>
      </w:r>
      <w:r w:rsidRPr="00FC23B1">
        <w:rPr>
          <w:sz w:val="28"/>
          <w:szCs w:val="28"/>
        </w:rPr>
        <w:t>в целях приведения Устава городского округа Похвистнево в соответствие с действующим законодательством Российской Федерации и Самарской области,</w:t>
      </w:r>
      <w:r w:rsidR="00067C8B" w:rsidRPr="00FC23B1">
        <w:rPr>
          <w:sz w:val="28"/>
          <w:szCs w:val="28"/>
        </w:rPr>
        <w:t xml:space="preserve"> </w:t>
      </w:r>
      <w:r w:rsidR="00B66354">
        <w:rPr>
          <w:sz w:val="28"/>
          <w:szCs w:val="28"/>
        </w:rPr>
        <w:t xml:space="preserve"> в соответствие с Федеральным  Законом от 04.08.2023 №449-ФЗ «О внесении изменений в отдельные законодательные акты российской Федерации», руководствуясь </w:t>
      </w:r>
      <w:r w:rsidR="003A1E6D" w:rsidRPr="00FC23B1">
        <w:rPr>
          <w:sz w:val="28"/>
          <w:szCs w:val="28"/>
        </w:rPr>
        <w:t xml:space="preserve"> Федеральн</w:t>
      </w:r>
      <w:r w:rsidR="00B66354">
        <w:rPr>
          <w:sz w:val="28"/>
          <w:szCs w:val="28"/>
        </w:rPr>
        <w:t xml:space="preserve">ым </w:t>
      </w:r>
      <w:r w:rsidR="003A1E6D" w:rsidRPr="00FC23B1">
        <w:rPr>
          <w:sz w:val="28"/>
          <w:szCs w:val="28"/>
        </w:rPr>
        <w:t xml:space="preserve"> закон</w:t>
      </w:r>
      <w:r w:rsidR="00B66354">
        <w:rPr>
          <w:sz w:val="28"/>
          <w:szCs w:val="28"/>
        </w:rPr>
        <w:t xml:space="preserve">ом </w:t>
      </w:r>
      <w:r w:rsidR="003A1E6D" w:rsidRPr="00FC23B1">
        <w:rPr>
          <w:sz w:val="28"/>
          <w:szCs w:val="28"/>
        </w:rPr>
        <w:t xml:space="preserve"> от 6 октября 2003 года № 131-ФЗ «Об общих</w:t>
      </w:r>
      <w:proofErr w:type="gramEnd"/>
      <w:r w:rsidR="003A1E6D" w:rsidRPr="00FC23B1">
        <w:rPr>
          <w:sz w:val="28"/>
          <w:szCs w:val="28"/>
        </w:rPr>
        <w:t xml:space="preserve"> </w:t>
      </w:r>
      <w:proofErr w:type="gramStart"/>
      <w:r w:rsidR="003A1E6D" w:rsidRPr="00FC23B1">
        <w:rPr>
          <w:sz w:val="28"/>
          <w:szCs w:val="28"/>
        </w:rPr>
        <w:t>принципах</w:t>
      </w:r>
      <w:proofErr w:type="gramEnd"/>
      <w:r w:rsidR="003A1E6D" w:rsidRPr="00FC23B1">
        <w:rPr>
          <w:sz w:val="28"/>
          <w:szCs w:val="28"/>
        </w:rPr>
        <w:t xml:space="preserve">  организации местного самоуправления в Российской Федерации», </w:t>
      </w:r>
      <w:r w:rsidR="00B66354">
        <w:rPr>
          <w:sz w:val="28"/>
          <w:szCs w:val="28"/>
        </w:rPr>
        <w:t xml:space="preserve"> </w:t>
      </w:r>
      <w:r w:rsidRPr="00FC23B1">
        <w:rPr>
          <w:sz w:val="28"/>
          <w:szCs w:val="28"/>
        </w:rPr>
        <w:t>статьей 21 Устава городского округа Похвистнево, Дума городского округа Похвистнево Самарской области</w:t>
      </w:r>
    </w:p>
    <w:p w:rsidR="00580C86" w:rsidRPr="00FC23B1" w:rsidRDefault="00580C86" w:rsidP="00893F52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4F146B" w:rsidRPr="00FC23B1" w:rsidRDefault="004F146B" w:rsidP="00893F52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proofErr w:type="gramStart"/>
      <w:r w:rsidRPr="00FC23B1">
        <w:rPr>
          <w:b/>
          <w:sz w:val="28"/>
          <w:szCs w:val="28"/>
        </w:rPr>
        <w:t>Р</w:t>
      </w:r>
      <w:proofErr w:type="gramEnd"/>
      <w:r w:rsidRPr="00FC23B1">
        <w:rPr>
          <w:b/>
          <w:sz w:val="28"/>
          <w:szCs w:val="28"/>
        </w:rPr>
        <w:t xml:space="preserve"> Е Ш И Л А :</w:t>
      </w:r>
    </w:p>
    <w:p w:rsidR="004F146B" w:rsidRPr="00FC23B1" w:rsidRDefault="004F146B" w:rsidP="00893F52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4F146B" w:rsidRPr="00B66354" w:rsidRDefault="004F146B" w:rsidP="00893F52">
      <w:pPr>
        <w:suppressAutoHyphens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</w:rPr>
        <w:t>1.</w:t>
      </w:r>
      <w:r w:rsidR="00AA1D6E" w:rsidRPr="00FC23B1">
        <w:rPr>
          <w:sz w:val="28"/>
          <w:szCs w:val="28"/>
        </w:rPr>
        <w:t xml:space="preserve"> </w:t>
      </w:r>
      <w:r w:rsidR="00067C8B" w:rsidRPr="00FC23B1">
        <w:rPr>
          <w:sz w:val="28"/>
          <w:szCs w:val="28"/>
        </w:rPr>
        <w:t xml:space="preserve"> </w:t>
      </w:r>
      <w:proofErr w:type="gramStart"/>
      <w:r w:rsidR="00E14F96" w:rsidRPr="00FC23B1">
        <w:rPr>
          <w:sz w:val="28"/>
          <w:szCs w:val="28"/>
        </w:rPr>
        <w:t>В</w:t>
      </w:r>
      <w:r w:rsidRPr="00FC23B1">
        <w:rPr>
          <w:sz w:val="28"/>
          <w:szCs w:val="28"/>
        </w:rPr>
        <w:t>нести в Устав городского округа Похвистнево Самарской области, утвержденный постановлением Похвистневской городской Думы от 27.06.2005 № 52-225</w:t>
      </w:r>
      <w:r w:rsidR="003A1E6D" w:rsidRPr="00FC23B1">
        <w:rPr>
          <w:sz w:val="28"/>
          <w:szCs w:val="28"/>
        </w:rPr>
        <w:t xml:space="preserve"> (в редакции  решений Думы городского округа Похвистнево Самарской области  от </w:t>
      </w:r>
      <w:r w:rsidR="003A1E6D" w:rsidRPr="00FC23B1">
        <w:rPr>
          <w:sz w:val="28"/>
          <w:szCs w:val="28"/>
          <w:lang w:eastAsia="ru-RU"/>
        </w:rPr>
        <w:t xml:space="preserve">30.05.2007 </w:t>
      </w:r>
      <w:hyperlink r:id="rId10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22-149</w:t>
        </w:r>
      </w:hyperlink>
      <w:r w:rsidR="003A1E6D" w:rsidRPr="00FC23B1">
        <w:rPr>
          <w:sz w:val="28"/>
          <w:szCs w:val="28"/>
          <w:lang w:eastAsia="ru-RU"/>
        </w:rPr>
        <w:t xml:space="preserve">, от 21.11.2007 </w:t>
      </w:r>
      <w:hyperlink r:id="rId11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28-188</w:t>
        </w:r>
      </w:hyperlink>
      <w:r w:rsidR="003A1E6D" w:rsidRPr="00FC23B1">
        <w:rPr>
          <w:sz w:val="28"/>
          <w:szCs w:val="28"/>
          <w:lang w:eastAsia="ru-RU"/>
        </w:rPr>
        <w:t xml:space="preserve">, от 18.03.2009 </w:t>
      </w:r>
      <w:hyperlink r:id="rId12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41-306</w:t>
        </w:r>
      </w:hyperlink>
      <w:r w:rsidR="003A1E6D" w:rsidRPr="00FC23B1">
        <w:rPr>
          <w:sz w:val="28"/>
          <w:szCs w:val="28"/>
          <w:lang w:eastAsia="ru-RU"/>
        </w:rPr>
        <w:t xml:space="preserve">, от 24.12.2009 </w:t>
      </w:r>
      <w:hyperlink r:id="rId13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50-385</w:t>
        </w:r>
      </w:hyperlink>
      <w:r w:rsidR="003A1E6D" w:rsidRPr="00FC23B1">
        <w:rPr>
          <w:sz w:val="28"/>
          <w:szCs w:val="28"/>
          <w:lang w:eastAsia="ru-RU"/>
        </w:rPr>
        <w:t xml:space="preserve">, от 16.06.2010 </w:t>
      </w:r>
      <w:hyperlink r:id="rId14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56-439</w:t>
        </w:r>
      </w:hyperlink>
      <w:r w:rsidR="003A1E6D" w:rsidRPr="00FC23B1">
        <w:rPr>
          <w:sz w:val="28"/>
          <w:szCs w:val="28"/>
          <w:lang w:eastAsia="ru-RU"/>
        </w:rPr>
        <w:t xml:space="preserve">, от 18.05.2011 </w:t>
      </w:r>
      <w:hyperlink r:id="rId15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8-56</w:t>
        </w:r>
      </w:hyperlink>
      <w:r w:rsidR="003A1E6D" w:rsidRPr="00FC23B1">
        <w:rPr>
          <w:sz w:val="28"/>
          <w:szCs w:val="28"/>
          <w:lang w:eastAsia="ru-RU"/>
        </w:rPr>
        <w:t xml:space="preserve">,  от 17.04.2013 </w:t>
      </w:r>
      <w:hyperlink r:id="rId16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37-260</w:t>
        </w:r>
      </w:hyperlink>
      <w:r w:rsidR="003A1E6D" w:rsidRPr="00FC23B1">
        <w:rPr>
          <w:sz w:val="28"/>
          <w:szCs w:val="28"/>
          <w:lang w:eastAsia="ru-RU"/>
        </w:rPr>
        <w:t xml:space="preserve">, от 18.09.2013 </w:t>
      </w:r>
      <w:hyperlink r:id="rId17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43-293</w:t>
        </w:r>
      </w:hyperlink>
      <w:r w:rsidR="003A1E6D" w:rsidRPr="00FC23B1">
        <w:rPr>
          <w:sz w:val="28"/>
          <w:szCs w:val="28"/>
          <w:lang w:eastAsia="ru-RU"/>
        </w:rPr>
        <w:t xml:space="preserve">, от </w:t>
      </w:r>
      <w:r w:rsidR="003A1E6D" w:rsidRPr="00FC23B1">
        <w:rPr>
          <w:sz w:val="28"/>
          <w:szCs w:val="28"/>
          <w:lang w:eastAsia="ru-RU"/>
        </w:rPr>
        <w:lastRenderedPageBreak/>
        <w:t xml:space="preserve">03.06.2015 </w:t>
      </w:r>
      <w:hyperlink r:id="rId18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71-451</w:t>
        </w:r>
      </w:hyperlink>
      <w:r w:rsidR="003A1E6D" w:rsidRPr="00FC23B1">
        <w:rPr>
          <w:sz w:val="28"/>
          <w:szCs w:val="28"/>
          <w:lang w:eastAsia="ru-RU"/>
        </w:rPr>
        <w:t xml:space="preserve">, от 05.10.2015 </w:t>
      </w:r>
      <w:hyperlink r:id="rId19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2-5</w:t>
        </w:r>
      </w:hyperlink>
      <w:r w:rsidR="003A1E6D" w:rsidRPr="00FC23B1">
        <w:rPr>
          <w:sz w:val="28"/>
          <w:szCs w:val="28"/>
          <w:lang w:eastAsia="ru-RU"/>
        </w:rPr>
        <w:t xml:space="preserve">, от 23.03.2016 </w:t>
      </w:r>
      <w:hyperlink r:id="rId20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9-50</w:t>
        </w:r>
      </w:hyperlink>
      <w:r w:rsidR="003A1E6D" w:rsidRPr="00FC23B1">
        <w:rPr>
          <w:sz w:val="28"/>
          <w:szCs w:val="28"/>
          <w:lang w:eastAsia="ru-RU"/>
        </w:rPr>
        <w:t xml:space="preserve">, от 24.08.2016 </w:t>
      </w:r>
      <w:hyperlink r:id="rId21" w:history="1">
        <w:r w:rsidR="000F7571">
          <w:rPr>
            <w:sz w:val="28"/>
            <w:szCs w:val="28"/>
            <w:lang w:eastAsia="ru-RU"/>
          </w:rPr>
          <w:t xml:space="preserve">№ </w:t>
        </w:r>
        <w:r w:rsidR="003A1E6D" w:rsidRPr="00FC23B1">
          <w:rPr>
            <w:sz w:val="28"/>
            <w:szCs w:val="28"/>
            <w:lang w:eastAsia="ru-RU"/>
          </w:rPr>
          <w:t xml:space="preserve"> 15-105</w:t>
        </w:r>
      </w:hyperlink>
      <w:r w:rsidR="003A1E6D" w:rsidRPr="00FC23B1">
        <w:rPr>
          <w:sz w:val="28"/>
          <w:szCs w:val="28"/>
          <w:lang w:eastAsia="ru-RU"/>
        </w:rPr>
        <w:t xml:space="preserve">, от 23.08.2017 </w:t>
      </w:r>
      <w:hyperlink r:id="rId22" w:history="1">
        <w:r w:rsidR="003A1E6D" w:rsidRPr="00FC23B1">
          <w:rPr>
            <w:sz w:val="28"/>
            <w:szCs w:val="28"/>
            <w:lang w:eastAsia="ru-RU"/>
          </w:rPr>
          <w:t>N 29-198</w:t>
        </w:r>
      </w:hyperlink>
      <w:r w:rsidR="003A1E6D" w:rsidRPr="00FC23B1">
        <w:rPr>
          <w:sz w:val="28"/>
          <w:szCs w:val="28"/>
          <w:lang w:eastAsia="ru-RU"/>
        </w:rPr>
        <w:t xml:space="preserve">, от 23.05.2018 </w:t>
      </w:r>
      <w:hyperlink r:id="rId23" w:history="1">
        <w:r w:rsidR="003A1E6D" w:rsidRPr="00FC23B1">
          <w:rPr>
            <w:sz w:val="28"/>
            <w:szCs w:val="28"/>
            <w:lang w:eastAsia="ru-RU"/>
          </w:rPr>
          <w:t>N 39-250</w:t>
        </w:r>
      </w:hyperlink>
      <w:r w:rsidR="003A1E6D" w:rsidRPr="00FC23B1">
        <w:rPr>
          <w:sz w:val="28"/>
          <w:szCs w:val="28"/>
          <w:lang w:eastAsia="ru-RU"/>
        </w:rPr>
        <w:t xml:space="preserve">, от 01.08.2018 </w:t>
      </w:r>
      <w:hyperlink r:id="rId24" w:history="1">
        <w:r w:rsidR="003A1E6D" w:rsidRPr="00FC23B1">
          <w:rPr>
            <w:sz w:val="28"/>
            <w:szCs w:val="28"/>
            <w:lang w:eastAsia="ru-RU"/>
          </w:rPr>
          <w:t>N 41-263</w:t>
        </w:r>
      </w:hyperlink>
      <w:r w:rsidR="003A1E6D" w:rsidRPr="00FC23B1">
        <w:rPr>
          <w:sz w:val="28"/>
          <w:szCs w:val="28"/>
          <w:lang w:eastAsia="ru-RU"/>
        </w:rPr>
        <w:t xml:space="preserve">, от 06.12.2018 </w:t>
      </w:r>
      <w:hyperlink r:id="rId25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46-291</w:t>
        </w:r>
      </w:hyperlink>
      <w:r w:rsidR="003A1E6D" w:rsidRPr="00FC23B1">
        <w:rPr>
          <w:sz w:val="28"/>
          <w:szCs w:val="28"/>
          <w:lang w:eastAsia="ru-RU"/>
        </w:rPr>
        <w:t xml:space="preserve">, от 19.06.2019 </w:t>
      </w:r>
      <w:hyperlink r:id="rId26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54-330</w:t>
        </w:r>
      </w:hyperlink>
      <w:r w:rsidR="003A1E6D" w:rsidRPr="00FC23B1">
        <w:rPr>
          <w:sz w:val="28"/>
          <w:szCs w:val="28"/>
          <w:lang w:eastAsia="ru-RU"/>
        </w:rPr>
        <w:t xml:space="preserve">, от 27.01.2021 </w:t>
      </w:r>
      <w:hyperlink r:id="rId27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7-41</w:t>
        </w:r>
      </w:hyperlink>
      <w:r w:rsidR="003A1E6D" w:rsidRPr="00FC23B1">
        <w:rPr>
          <w:sz w:val="28"/>
          <w:szCs w:val="28"/>
          <w:lang w:eastAsia="ru-RU"/>
        </w:rPr>
        <w:t xml:space="preserve">, от 28.04.2021 </w:t>
      </w:r>
      <w:hyperlink r:id="rId28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11-58</w:t>
        </w:r>
      </w:hyperlink>
      <w:r w:rsidR="003A1E6D" w:rsidRPr="00FC23B1">
        <w:rPr>
          <w:sz w:val="28"/>
          <w:szCs w:val="28"/>
          <w:lang w:eastAsia="ru-RU"/>
        </w:rPr>
        <w:t xml:space="preserve">, от 20.10.2021 </w:t>
      </w:r>
      <w:hyperlink r:id="rId29" w:history="1">
        <w:r w:rsidR="000F7571" w:rsidRPr="00B66354">
          <w:rPr>
            <w:sz w:val="28"/>
            <w:szCs w:val="28"/>
            <w:lang w:eastAsia="ru-RU"/>
          </w:rPr>
          <w:t>№</w:t>
        </w:r>
        <w:r w:rsidR="003A1E6D" w:rsidRPr="00B66354">
          <w:rPr>
            <w:sz w:val="28"/>
            <w:szCs w:val="28"/>
            <w:lang w:eastAsia="ru-RU"/>
          </w:rPr>
          <w:t xml:space="preserve"> 18-89</w:t>
        </w:r>
        <w:r w:rsidR="000F7571" w:rsidRPr="00B66354">
          <w:rPr>
            <w:sz w:val="28"/>
            <w:szCs w:val="28"/>
            <w:lang w:eastAsia="ru-RU"/>
          </w:rPr>
          <w:t xml:space="preserve">, от 25.06.2022 </w:t>
        </w:r>
        <w:hyperlink r:id="rId30" w:history="1">
          <w:r w:rsidR="000F7571" w:rsidRPr="00B66354">
            <w:rPr>
              <w:sz w:val="28"/>
              <w:szCs w:val="28"/>
              <w:lang w:eastAsia="ru-RU"/>
            </w:rPr>
            <w:t>№ 28-137</w:t>
          </w:r>
          <w:r w:rsidR="00B66354" w:rsidRPr="00B66354">
            <w:rPr>
              <w:sz w:val="28"/>
              <w:szCs w:val="28"/>
              <w:lang w:eastAsia="ru-RU"/>
            </w:rPr>
            <w:t xml:space="preserve">, </w:t>
          </w:r>
        </w:hyperlink>
        <w:r w:rsidR="00B66354" w:rsidRPr="00B66354">
          <w:rPr>
            <w:sz w:val="28"/>
            <w:szCs w:val="28"/>
          </w:rPr>
          <w:t>от</w:t>
        </w:r>
        <w:r w:rsidR="00B66354">
          <w:rPr>
            <w:sz w:val="28"/>
            <w:szCs w:val="28"/>
          </w:rPr>
          <w:t xml:space="preserve"> 31.05.2023 №40-194</w:t>
        </w:r>
        <w:r w:rsidR="003A1E6D" w:rsidRPr="00B66354">
          <w:rPr>
            <w:sz w:val="28"/>
            <w:szCs w:val="28"/>
            <w:lang w:eastAsia="ru-RU"/>
          </w:rPr>
          <w:t xml:space="preserve">) </w:t>
        </w:r>
      </w:hyperlink>
      <w:r w:rsidRPr="00B66354">
        <w:rPr>
          <w:sz w:val="28"/>
          <w:szCs w:val="28"/>
        </w:rPr>
        <w:t>следующие изменения</w:t>
      </w:r>
      <w:r w:rsidR="00D722CE" w:rsidRPr="00B66354">
        <w:rPr>
          <w:sz w:val="28"/>
          <w:szCs w:val="28"/>
        </w:rPr>
        <w:t xml:space="preserve"> и дополнения</w:t>
      </w:r>
      <w:r w:rsidRPr="00B66354">
        <w:rPr>
          <w:sz w:val="28"/>
          <w:szCs w:val="28"/>
        </w:rPr>
        <w:t>:</w:t>
      </w:r>
      <w:proofErr w:type="gramEnd"/>
    </w:p>
    <w:p w:rsidR="00410E11" w:rsidRDefault="00893F52" w:rsidP="00893F52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 w:rsidR="00D135F3" w:rsidRPr="00FC23B1">
        <w:rPr>
          <w:sz w:val="28"/>
          <w:szCs w:val="28"/>
        </w:rPr>
        <w:t>1</w:t>
      </w:r>
      <w:r w:rsidR="007929C4" w:rsidRPr="00FC23B1">
        <w:rPr>
          <w:sz w:val="28"/>
          <w:szCs w:val="28"/>
        </w:rPr>
        <w:t>)</w:t>
      </w:r>
      <w:r w:rsidR="00C81785" w:rsidRPr="00FC23B1">
        <w:rPr>
          <w:sz w:val="28"/>
          <w:szCs w:val="28"/>
        </w:rPr>
        <w:t xml:space="preserve"> </w:t>
      </w:r>
      <w:r w:rsidR="006547BD">
        <w:rPr>
          <w:sz w:val="28"/>
          <w:szCs w:val="28"/>
          <w:lang w:eastAsia="ru-RU"/>
        </w:rPr>
        <w:t xml:space="preserve"> часть</w:t>
      </w:r>
      <w:proofErr w:type="gramStart"/>
      <w:r w:rsidR="006547BD">
        <w:rPr>
          <w:sz w:val="28"/>
          <w:szCs w:val="28"/>
          <w:lang w:eastAsia="ru-RU"/>
        </w:rPr>
        <w:t>1</w:t>
      </w:r>
      <w:proofErr w:type="gramEnd"/>
      <w:r w:rsidR="006547BD">
        <w:rPr>
          <w:sz w:val="28"/>
          <w:szCs w:val="28"/>
          <w:lang w:eastAsia="ru-RU"/>
        </w:rPr>
        <w:t xml:space="preserve"> статьи  6 дополнить пунктом 48 следующего содержания: </w:t>
      </w:r>
    </w:p>
    <w:p w:rsidR="006547BD" w:rsidRDefault="006547BD" w:rsidP="006547B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"48)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  городского округа</w:t>
      </w:r>
      <w:proofErr w:type="gramStart"/>
      <w:r>
        <w:rPr>
          <w:sz w:val="28"/>
          <w:szCs w:val="28"/>
          <w:lang w:eastAsia="ru-RU"/>
        </w:rPr>
        <w:t>."</w:t>
      </w:r>
      <w:proofErr w:type="gramEnd"/>
    </w:p>
    <w:p w:rsidR="00193538" w:rsidRPr="00FC23B1" w:rsidRDefault="00893F52" w:rsidP="00893F52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2. </w:t>
      </w:r>
      <w:r w:rsidR="00193538" w:rsidRPr="00FC23B1">
        <w:rPr>
          <w:sz w:val="28"/>
          <w:szCs w:val="28"/>
          <w:lang w:eastAsia="ru-RU"/>
        </w:rPr>
        <w:t>Направить настоящее Решение для его государственной регистрации</w:t>
      </w:r>
      <w:r w:rsid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 xml:space="preserve">в порядке и сроки, установленные Федеральным </w:t>
      </w:r>
      <w:hyperlink r:id="rId31" w:history="1">
        <w:r w:rsidR="00193538" w:rsidRPr="00FC23B1">
          <w:rPr>
            <w:sz w:val="28"/>
            <w:szCs w:val="28"/>
            <w:lang w:eastAsia="ru-RU"/>
          </w:rPr>
          <w:t>законом</w:t>
        </w:r>
      </w:hyperlink>
      <w:r w:rsidR="00193538" w:rsidRPr="00FC23B1">
        <w:rPr>
          <w:sz w:val="28"/>
          <w:szCs w:val="28"/>
          <w:lang w:eastAsia="ru-RU"/>
        </w:rPr>
        <w:t xml:space="preserve"> от 21 июля 2005 года </w:t>
      </w:r>
      <w:r>
        <w:rPr>
          <w:sz w:val="28"/>
          <w:szCs w:val="28"/>
          <w:lang w:eastAsia="ru-RU"/>
        </w:rPr>
        <w:t>№</w:t>
      </w:r>
      <w:r w:rsidR="00402722">
        <w:rPr>
          <w:sz w:val="28"/>
          <w:szCs w:val="28"/>
          <w:lang w:eastAsia="ru-RU"/>
        </w:rPr>
        <w:t xml:space="preserve"> 97-ФЗ «</w:t>
      </w:r>
      <w:r w:rsidR="00193538" w:rsidRPr="00FC23B1">
        <w:rPr>
          <w:sz w:val="28"/>
          <w:szCs w:val="28"/>
          <w:lang w:eastAsia="ru-RU"/>
        </w:rPr>
        <w:t>О государственной регистрации уставов муниципальных образован</w:t>
      </w:r>
      <w:r w:rsidR="00402722">
        <w:rPr>
          <w:sz w:val="28"/>
          <w:szCs w:val="28"/>
          <w:lang w:eastAsia="ru-RU"/>
        </w:rPr>
        <w:t>ий»</w:t>
      </w:r>
      <w:r w:rsidR="00193538" w:rsidRPr="00FC23B1">
        <w:rPr>
          <w:sz w:val="28"/>
          <w:szCs w:val="28"/>
          <w:lang w:eastAsia="ru-RU"/>
        </w:rPr>
        <w:t>.</w:t>
      </w:r>
    </w:p>
    <w:p w:rsidR="00193538" w:rsidRPr="00FC23B1" w:rsidRDefault="00893F52" w:rsidP="00893F52">
      <w:pPr>
        <w:tabs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193538" w:rsidRPr="00FC23B1">
        <w:rPr>
          <w:sz w:val="28"/>
          <w:szCs w:val="28"/>
          <w:lang w:eastAsia="ru-RU"/>
        </w:rPr>
        <w:t>3. Официально опубликовать настоящее Решение.</w:t>
      </w:r>
    </w:p>
    <w:p w:rsidR="00193538" w:rsidRPr="00FC23B1" w:rsidRDefault="00893F52" w:rsidP="00893F52">
      <w:pPr>
        <w:tabs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193538" w:rsidRPr="00FC23B1">
        <w:rPr>
          <w:sz w:val="28"/>
          <w:szCs w:val="28"/>
          <w:lang w:eastAsia="ru-RU"/>
        </w:rPr>
        <w:t>4.</w:t>
      </w:r>
      <w:r w:rsidR="00FC23B1" w:rsidRP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>Настоящее Решение вступает в силу после государственной регистрации со дня его официального опубликования.</w:t>
      </w:r>
    </w:p>
    <w:p w:rsidR="004F146B" w:rsidRPr="00FC23B1" w:rsidRDefault="00893F52" w:rsidP="00893F52">
      <w:pPr>
        <w:tabs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0B1257" w:rsidRPr="00FC23B1">
        <w:rPr>
          <w:sz w:val="28"/>
          <w:szCs w:val="28"/>
          <w:lang w:eastAsia="ru-RU"/>
        </w:rPr>
        <w:t>5</w:t>
      </w:r>
      <w:r w:rsidR="00193538" w:rsidRPr="00FC23B1">
        <w:rPr>
          <w:sz w:val="28"/>
          <w:szCs w:val="28"/>
          <w:lang w:eastAsia="ru-RU"/>
        </w:rPr>
        <w:t xml:space="preserve">.  </w:t>
      </w:r>
      <w:r w:rsidR="00FB1CB7">
        <w:rPr>
          <w:sz w:val="28"/>
          <w:szCs w:val="28"/>
          <w:lang w:eastAsia="ru-RU"/>
        </w:rPr>
        <w:t xml:space="preserve">  </w:t>
      </w:r>
      <w:proofErr w:type="gramStart"/>
      <w:r w:rsidR="004F146B" w:rsidRPr="00FC23B1">
        <w:rPr>
          <w:sz w:val="28"/>
          <w:szCs w:val="28"/>
        </w:rPr>
        <w:t>Контроль за</w:t>
      </w:r>
      <w:proofErr w:type="gramEnd"/>
      <w:r w:rsidR="004F146B" w:rsidRPr="00FC23B1">
        <w:rPr>
          <w:sz w:val="28"/>
          <w:szCs w:val="28"/>
        </w:rPr>
        <w:t xml:space="preserve"> исполнением н</w:t>
      </w:r>
      <w:r w:rsidR="00FC45DB" w:rsidRPr="00FC23B1">
        <w:rPr>
          <w:sz w:val="28"/>
          <w:szCs w:val="28"/>
        </w:rPr>
        <w:t>астоящего решения возложить на К</w:t>
      </w:r>
      <w:r w:rsidR="004F146B" w:rsidRPr="00FC23B1">
        <w:rPr>
          <w:sz w:val="28"/>
          <w:szCs w:val="28"/>
        </w:rPr>
        <w:t>омитет по местному самоуправлению, законности и безопасности Думы городского округа Похвистнево Самарской области.</w:t>
      </w:r>
    </w:p>
    <w:p w:rsidR="004F146B" w:rsidRDefault="004F146B" w:rsidP="00893F52">
      <w:pPr>
        <w:widowControl w:val="0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193538" w:rsidRPr="004363C8" w:rsidRDefault="00193538" w:rsidP="008F1BF0">
      <w:pPr>
        <w:widowControl w:val="0"/>
        <w:spacing w:before="120" w:line="276" w:lineRule="auto"/>
        <w:jc w:val="both"/>
        <w:rPr>
          <w:b/>
          <w:sz w:val="28"/>
          <w:szCs w:val="28"/>
        </w:rPr>
      </w:pPr>
    </w:p>
    <w:p w:rsidR="004F146B" w:rsidRPr="00D139A7" w:rsidRDefault="00397994" w:rsidP="00397994">
      <w:pPr>
        <w:pStyle w:val="4"/>
        <w:keepLines w:val="0"/>
        <w:tabs>
          <w:tab w:val="left" w:pos="0"/>
        </w:tabs>
        <w:spacing w:before="0" w:line="276" w:lineRule="auto"/>
        <w:rPr>
          <w:b w:val="0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>П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>редседател</w:t>
      </w:r>
      <w:r>
        <w:rPr>
          <w:rFonts w:ascii="Times New Roman" w:hAnsi="Times New Roman"/>
          <w:i w:val="0"/>
          <w:color w:val="auto"/>
          <w:sz w:val="28"/>
          <w:szCs w:val="28"/>
        </w:rPr>
        <w:t>ь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 xml:space="preserve"> Думы                                                 </w:t>
      </w:r>
      <w:r w:rsidR="004F146B"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            </w:t>
      </w:r>
      <w:r w:rsidR="00FB1CB7">
        <w:rPr>
          <w:rFonts w:ascii="Times New Roman" w:hAnsi="Times New Roman"/>
          <w:i w:val="0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А.С. Шулайкин </w:t>
      </w:r>
      <w:r w:rsidR="004F146B">
        <w:rPr>
          <w:b w:val="0"/>
          <w:sz w:val="28"/>
          <w:szCs w:val="28"/>
        </w:rPr>
        <w:t xml:space="preserve">  </w:t>
      </w:r>
    </w:p>
    <w:p w:rsidR="004F146B" w:rsidRDefault="004F146B" w:rsidP="004F146B">
      <w:pPr>
        <w:widowControl w:val="0"/>
        <w:jc w:val="both"/>
        <w:rPr>
          <w:b/>
          <w:sz w:val="28"/>
          <w:szCs w:val="28"/>
        </w:rPr>
      </w:pPr>
    </w:p>
    <w:p w:rsidR="00193538" w:rsidRDefault="00193538" w:rsidP="004F146B">
      <w:pPr>
        <w:widowControl w:val="0"/>
        <w:jc w:val="both"/>
        <w:rPr>
          <w:b/>
          <w:sz w:val="28"/>
          <w:szCs w:val="28"/>
        </w:rPr>
      </w:pPr>
    </w:p>
    <w:p w:rsidR="00FD1124" w:rsidRPr="00FD1124" w:rsidRDefault="004F146B" w:rsidP="004363C8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D139A7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D139A7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          </w:t>
      </w:r>
      <w:r w:rsidRPr="00D139A7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</w:t>
      </w:r>
      <w:r w:rsidRPr="00D139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139A7">
        <w:rPr>
          <w:b/>
          <w:sz w:val="28"/>
          <w:szCs w:val="28"/>
        </w:rPr>
        <w:t xml:space="preserve"> </w:t>
      </w:r>
      <w:r w:rsidR="00B333A2">
        <w:rPr>
          <w:b/>
          <w:sz w:val="28"/>
          <w:szCs w:val="28"/>
        </w:rPr>
        <w:t xml:space="preserve">      </w:t>
      </w:r>
      <w:r w:rsidR="00FB1CB7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С.П. Попов</w:t>
      </w:r>
      <w:bookmarkStart w:id="0" w:name="P1172"/>
      <w:bookmarkEnd w:id="0"/>
    </w:p>
    <w:sectPr w:rsidR="00FD1124" w:rsidRPr="00FD1124" w:rsidSect="00DA1C87">
      <w:headerReference w:type="default" r:id="rId32"/>
      <w:pgSz w:w="11906" w:h="16838"/>
      <w:pgMar w:top="1134" w:right="567" w:bottom="1134" w:left="1701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94E" w:rsidRDefault="001A694E">
      <w:r>
        <w:separator/>
      </w:r>
    </w:p>
  </w:endnote>
  <w:endnote w:type="continuationSeparator" w:id="0">
    <w:p w:rsidR="001A694E" w:rsidRDefault="001A6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94E" w:rsidRDefault="001A694E">
      <w:r>
        <w:separator/>
      </w:r>
    </w:p>
  </w:footnote>
  <w:footnote w:type="continuationSeparator" w:id="0">
    <w:p w:rsidR="001A694E" w:rsidRDefault="001A6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94E" w:rsidRPr="00473547" w:rsidRDefault="001D0B11">
    <w:pPr>
      <w:pStyle w:val="a8"/>
      <w:jc w:val="center"/>
      <w:rPr>
        <w:sz w:val="22"/>
        <w:szCs w:val="22"/>
      </w:rPr>
    </w:pPr>
    <w:r w:rsidRPr="00473547">
      <w:rPr>
        <w:sz w:val="22"/>
        <w:szCs w:val="22"/>
      </w:rPr>
      <w:fldChar w:fldCharType="begin"/>
    </w:r>
    <w:r w:rsidR="001A694E" w:rsidRPr="00473547">
      <w:rPr>
        <w:sz w:val="22"/>
        <w:szCs w:val="22"/>
      </w:rPr>
      <w:instrText xml:space="preserve"> PAGE   \* MERGEFORMAT </w:instrText>
    </w:r>
    <w:r w:rsidRPr="00473547">
      <w:rPr>
        <w:sz w:val="22"/>
        <w:szCs w:val="22"/>
      </w:rPr>
      <w:fldChar w:fldCharType="separate"/>
    </w:r>
    <w:r w:rsidR="00604C76">
      <w:rPr>
        <w:noProof/>
        <w:sz w:val="22"/>
        <w:szCs w:val="22"/>
      </w:rPr>
      <w:t>2</w:t>
    </w:r>
    <w:r w:rsidRPr="00473547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156765"/>
    <w:multiLevelType w:val="hybridMultilevel"/>
    <w:tmpl w:val="41629E62"/>
    <w:lvl w:ilvl="0" w:tplc="9314E3C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E6F6F54"/>
    <w:multiLevelType w:val="hybridMultilevel"/>
    <w:tmpl w:val="0D0265E0"/>
    <w:lvl w:ilvl="0" w:tplc="E350EEF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1D3F50"/>
    <w:multiLevelType w:val="hybridMultilevel"/>
    <w:tmpl w:val="45E6FB10"/>
    <w:lvl w:ilvl="0" w:tplc="9C70ED46">
      <w:start w:val="3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71627AC"/>
    <w:multiLevelType w:val="hybridMultilevel"/>
    <w:tmpl w:val="AB020F10"/>
    <w:lvl w:ilvl="0" w:tplc="CCDCAC6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A23246"/>
    <w:multiLevelType w:val="hybridMultilevel"/>
    <w:tmpl w:val="5DC84820"/>
    <w:lvl w:ilvl="0" w:tplc="AFC22E6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2375F0"/>
    <w:multiLevelType w:val="hybridMultilevel"/>
    <w:tmpl w:val="611CC5EE"/>
    <w:lvl w:ilvl="0" w:tplc="52B0C1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1595E30"/>
    <w:multiLevelType w:val="hybridMultilevel"/>
    <w:tmpl w:val="26C49BD8"/>
    <w:lvl w:ilvl="0" w:tplc="4E206FB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EA876DF"/>
    <w:multiLevelType w:val="hybridMultilevel"/>
    <w:tmpl w:val="F654833A"/>
    <w:lvl w:ilvl="0" w:tplc="0BB6C8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14">
    <w:nsid w:val="67E457EE"/>
    <w:multiLevelType w:val="multilevel"/>
    <w:tmpl w:val="F4A4E56A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abstractNum w:abstractNumId="15">
    <w:nsid w:val="69C756D2"/>
    <w:multiLevelType w:val="multilevel"/>
    <w:tmpl w:val="1812D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415821"/>
    <w:multiLevelType w:val="hybridMultilevel"/>
    <w:tmpl w:val="DC5C4C28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C9C5901"/>
    <w:multiLevelType w:val="multilevel"/>
    <w:tmpl w:val="60E8FC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71F63DBC"/>
    <w:multiLevelType w:val="hybridMultilevel"/>
    <w:tmpl w:val="673870F0"/>
    <w:lvl w:ilvl="0" w:tplc="02FAA3F2">
      <w:start w:val="1"/>
      <w:numFmt w:val="decimal"/>
      <w:lvlText w:val="%1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8"/>
  </w:num>
  <w:num w:numId="7">
    <w:abstractNumId w:val="12"/>
  </w:num>
  <w:num w:numId="8">
    <w:abstractNumId w:val="16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14"/>
  </w:num>
  <w:num w:numId="14">
    <w:abstractNumId w:val="7"/>
  </w:num>
  <w:num w:numId="15">
    <w:abstractNumId w:val="9"/>
  </w:num>
  <w:num w:numId="16">
    <w:abstractNumId w:val="19"/>
  </w:num>
  <w:num w:numId="17">
    <w:abstractNumId w:val="6"/>
  </w:num>
  <w:num w:numId="18">
    <w:abstractNumId w:val="5"/>
  </w:num>
  <w:num w:numId="19">
    <w:abstractNumId w:val="1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B66"/>
    <w:rsid w:val="00002A4D"/>
    <w:rsid w:val="00003499"/>
    <w:rsid w:val="00004A8D"/>
    <w:rsid w:val="00005B68"/>
    <w:rsid w:val="00014119"/>
    <w:rsid w:val="000240CA"/>
    <w:rsid w:val="00026071"/>
    <w:rsid w:val="00032DC3"/>
    <w:rsid w:val="00035807"/>
    <w:rsid w:val="00041A75"/>
    <w:rsid w:val="00055DE2"/>
    <w:rsid w:val="00066302"/>
    <w:rsid w:val="00066843"/>
    <w:rsid w:val="00067C8B"/>
    <w:rsid w:val="000705CE"/>
    <w:rsid w:val="00077D36"/>
    <w:rsid w:val="00084C67"/>
    <w:rsid w:val="00085397"/>
    <w:rsid w:val="00092AFB"/>
    <w:rsid w:val="00095EB1"/>
    <w:rsid w:val="000963F9"/>
    <w:rsid w:val="000A0549"/>
    <w:rsid w:val="000A58E7"/>
    <w:rsid w:val="000B1257"/>
    <w:rsid w:val="000B1DFE"/>
    <w:rsid w:val="000B3D3F"/>
    <w:rsid w:val="000B55C3"/>
    <w:rsid w:val="000C1418"/>
    <w:rsid w:val="000D018D"/>
    <w:rsid w:val="000D2388"/>
    <w:rsid w:val="000E58A0"/>
    <w:rsid w:val="000F7571"/>
    <w:rsid w:val="00103120"/>
    <w:rsid w:val="00103B4C"/>
    <w:rsid w:val="00104F8B"/>
    <w:rsid w:val="001158D8"/>
    <w:rsid w:val="0012426B"/>
    <w:rsid w:val="00126422"/>
    <w:rsid w:val="00132155"/>
    <w:rsid w:val="0013537A"/>
    <w:rsid w:val="0013643A"/>
    <w:rsid w:val="00142A30"/>
    <w:rsid w:val="00143D65"/>
    <w:rsid w:val="00152B31"/>
    <w:rsid w:val="0016299F"/>
    <w:rsid w:val="00171AA0"/>
    <w:rsid w:val="001907FE"/>
    <w:rsid w:val="00193538"/>
    <w:rsid w:val="00193A48"/>
    <w:rsid w:val="001A37ED"/>
    <w:rsid w:val="001A4A56"/>
    <w:rsid w:val="001A694E"/>
    <w:rsid w:val="001A6C54"/>
    <w:rsid w:val="001B080B"/>
    <w:rsid w:val="001B231B"/>
    <w:rsid w:val="001B240C"/>
    <w:rsid w:val="001C2F2C"/>
    <w:rsid w:val="001C6D64"/>
    <w:rsid w:val="001D0B11"/>
    <w:rsid w:val="001D0D39"/>
    <w:rsid w:val="001D3E8A"/>
    <w:rsid w:val="001D446A"/>
    <w:rsid w:val="001E0290"/>
    <w:rsid w:val="001E1F55"/>
    <w:rsid w:val="001F1AEA"/>
    <w:rsid w:val="001F1C22"/>
    <w:rsid w:val="001F4E4F"/>
    <w:rsid w:val="001F5FDC"/>
    <w:rsid w:val="00207345"/>
    <w:rsid w:val="00211573"/>
    <w:rsid w:val="002178F6"/>
    <w:rsid w:val="00221BF3"/>
    <w:rsid w:val="002275D5"/>
    <w:rsid w:val="00240EAC"/>
    <w:rsid w:val="00251B26"/>
    <w:rsid w:val="00253ACE"/>
    <w:rsid w:val="00257CB8"/>
    <w:rsid w:val="002659D3"/>
    <w:rsid w:val="00274ACC"/>
    <w:rsid w:val="00275461"/>
    <w:rsid w:val="002850CB"/>
    <w:rsid w:val="002868A4"/>
    <w:rsid w:val="00291924"/>
    <w:rsid w:val="002922F2"/>
    <w:rsid w:val="00292922"/>
    <w:rsid w:val="002943C4"/>
    <w:rsid w:val="00296889"/>
    <w:rsid w:val="002A0B11"/>
    <w:rsid w:val="002B7A58"/>
    <w:rsid w:val="002C3886"/>
    <w:rsid w:val="002C6A8F"/>
    <w:rsid w:val="002D03E3"/>
    <w:rsid w:val="002D187F"/>
    <w:rsid w:val="002D455E"/>
    <w:rsid w:val="002D5DAF"/>
    <w:rsid w:val="002D669C"/>
    <w:rsid w:val="002E12C1"/>
    <w:rsid w:val="002E12DA"/>
    <w:rsid w:val="002E6D9A"/>
    <w:rsid w:val="002E779F"/>
    <w:rsid w:val="002E7DBC"/>
    <w:rsid w:val="002F123C"/>
    <w:rsid w:val="002F42FB"/>
    <w:rsid w:val="002F5793"/>
    <w:rsid w:val="00302740"/>
    <w:rsid w:val="00302E14"/>
    <w:rsid w:val="00307945"/>
    <w:rsid w:val="0031051B"/>
    <w:rsid w:val="00314149"/>
    <w:rsid w:val="00323E8D"/>
    <w:rsid w:val="00340E8B"/>
    <w:rsid w:val="00342333"/>
    <w:rsid w:val="003437B7"/>
    <w:rsid w:val="00344F4B"/>
    <w:rsid w:val="003466BF"/>
    <w:rsid w:val="00347C41"/>
    <w:rsid w:val="0035233C"/>
    <w:rsid w:val="003568B9"/>
    <w:rsid w:val="003665E8"/>
    <w:rsid w:val="00371AFA"/>
    <w:rsid w:val="00373DB4"/>
    <w:rsid w:val="0037575F"/>
    <w:rsid w:val="00377626"/>
    <w:rsid w:val="003778E2"/>
    <w:rsid w:val="00380FE1"/>
    <w:rsid w:val="00382DF4"/>
    <w:rsid w:val="00386030"/>
    <w:rsid w:val="003861A9"/>
    <w:rsid w:val="00391AA5"/>
    <w:rsid w:val="0039360A"/>
    <w:rsid w:val="00397994"/>
    <w:rsid w:val="003A1E6D"/>
    <w:rsid w:val="003A5EDD"/>
    <w:rsid w:val="003B2483"/>
    <w:rsid w:val="003B2C7F"/>
    <w:rsid w:val="003B37CC"/>
    <w:rsid w:val="003C0D4D"/>
    <w:rsid w:val="003C2B02"/>
    <w:rsid w:val="003C4E1A"/>
    <w:rsid w:val="003C5B31"/>
    <w:rsid w:val="003D1DBB"/>
    <w:rsid w:val="003D230F"/>
    <w:rsid w:val="003D5078"/>
    <w:rsid w:val="003E0841"/>
    <w:rsid w:val="003F0EDC"/>
    <w:rsid w:val="003F1202"/>
    <w:rsid w:val="003F3B34"/>
    <w:rsid w:val="00400012"/>
    <w:rsid w:val="00402722"/>
    <w:rsid w:val="00406DEF"/>
    <w:rsid w:val="00410E11"/>
    <w:rsid w:val="004164FE"/>
    <w:rsid w:val="0042567C"/>
    <w:rsid w:val="004363C8"/>
    <w:rsid w:val="00440FC0"/>
    <w:rsid w:val="0044274B"/>
    <w:rsid w:val="004516A0"/>
    <w:rsid w:val="00455948"/>
    <w:rsid w:val="00467C76"/>
    <w:rsid w:val="00473547"/>
    <w:rsid w:val="00474A16"/>
    <w:rsid w:val="00477224"/>
    <w:rsid w:val="00483581"/>
    <w:rsid w:val="00495BBF"/>
    <w:rsid w:val="0049739D"/>
    <w:rsid w:val="004A1C36"/>
    <w:rsid w:val="004A1FDD"/>
    <w:rsid w:val="004A37BA"/>
    <w:rsid w:val="004A4164"/>
    <w:rsid w:val="004A5DBA"/>
    <w:rsid w:val="004C5E8B"/>
    <w:rsid w:val="004D41FC"/>
    <w:rsid w:val="004D4E95"/>
    <w:rsid w:val="004E3FDC"/>
    <w:rsid w:val="004E6A53"/>
    <w:rsid w:val="004F146B"/>
    <w:rsid w:val="004F209B"/>
    <w:rsid w:val="00506886"/>
    <w:rsid w:val="00507A68"/>
    <w:rsid w:val="00525F07"/>
    <w:rsid w:val="00531CC3"/>
    <w:rsid w:val="00532B20"/>
    <w:rsid w:val="005433AE"/>
    <w:rsid w:val="0055521A"/>
    <w:rsid w:val="005664B8"/>
    <w:rsid w:val="005732FC"/>
    <w:rsid w:val="00575928"/>
    <w:rsid w:val="00580C86"/>
    <w:rsid w:val="00583799"/>
    <w:rsid w:val="0058443B"/>
    <w:rsid w:val="00585C53"/>
    <w:rsid w:val="005978BC"/>
    <w:rsid w:val="005A05FE"/>
    <w:rsid w:val="005A2BCC"/>
    <w:rsid w:val="005A5E0B"/>
    <w:rsid w:val="005A628B"/>
    <w:rsid w:val="005A773B"/>
    <w:rsid w:val="005B0619"/>
    <w:rsid w:val="005B0FAC"/>
    <w:rsid w:val="005B5C78"/>
    <w:rsid w:val="005B7FE9"/>
    <w:rsid w:val="005D0928"/>
    <w:rsid w:val="005D2B78"/>
    <w:rsid w:val="005D59AA"/>
    <w:rsid w:val="005D7F1C"/>
    <w:rsid w:val="005E1903"/>
    <w:rsid w:val="005E1F49"/>
    <w:rsid w:val="005F5C2A"/>
    <w:rsid w:val="005F5C31"/>
    <w:rsid w:val="00604BA9"/>
    <w:rsid w:val="00604C76"/>
    <w:rsid w:val="00610701"/>
    <w:rsid w:val="0061092D"/>
    <w:rsid w:val="00611230"/>
    <w:rsid w:val="00617691"/>
    <w:rsid w:val="00620AB3"/>
    <w:rsid w:val="00630F5F"/>
    <w:rsid w:val="0063293D"/>
    <w:rsid w:val="006347D1"/>
    <w:rsid w:val="00640DBD"/>
    <w:rsid w:val="00652237"/>
    <w:rsid w:val="006547BD"/>
    <w:rsid w:val="006554C6"/>
    <w:rsid w:val="00655A0F"/>
    <w:rsid w:val="00661524"/>
    <w:rsid w:val="00663A05"/>
    <w:rsid w:val="00666EFD"/>
    <w:rsid w:val="00675226"/>
    <w:rsid w:val="00681F7E"/>
    <w:rsid w:val="00691C67"/>
    <w:rsid w:val="00695EF4"/>
    <w:rsid w:val="006A13F7"/>
    <w:rsid w:val="006A3508"/>
    <w:rsid w:val="006A62A9"/>
    <w:rsid w:val="006A71A7"/>
    <w:rsid w:val="006B1C69"/>
    <w:rsid w:val="006B1DDA"/>
    <w:rsid w:val="006B57A7"/>
    <w:rsid w:val="006B76F0"/>
    <w:rsid w:val="006D122A"/>
    <w:rsid w:val="006D380A"/>
    <w:rsid w:val="006D7246"/>
    <w:rsid w:val="006E4062"/>
    <w:rsid w:val="006E4C26"/>
    <w:rsid w:val="006F5D0F"/>
    <w:rsid w:val="007015DD"/>
    <w:rsid w:val="0070440E"/>
    <w:rsid w:val="00712A65"/>
    <w:rsid w:val="00713C64"/>
    <w:rsid w:val="0072244A"/>
    <w:rsid w:val="007248B0"/>
    <w:rsid w:val="007313B0"/>
    <w:rsid w:val="00732A55"/>
    <w:rsid w:val="007357D7"/>
    <w:rsid w:val="00741061"/>
    <w:rsid w:val="0074337D"/>
    <w:rsid w:val="00760608"/>
    <w:rsid w:val="00773A23"/>
    <w:rsid w:val="00775950"/>
    <w:rsid w:val="00786206"/>
    <w:rsid w:val="00792639"/>
    <w:rsid w:val="007929C4"/>
    <w:rsid w:val="00793B67"/>
    <w:rsid w:val="0079614D"/>
    <w:rsid w:val="007A00F5"/>
    <w:rsid w:val="007A168F"/>
    <w:rsid w:val="007B4517"/>
    <w:rsid w:val="007C19FB"/>
    <w:rsid w:val="007C1B66"/>
    <w:rsid w:val="007D16B6"/>
    <w:rsid w:val="007D35F2"/>
    <w:rsid w:val="007E54B9"/>
    <w:rsid w:val="007F0A39"/>
    <w:rsid w:val="007F1250"/>
    <w:rsid w:val="007F64A6"/>
    <w:rsid w:val="00804A9A"/>
    <w:rsid w:val="008062DC"/>
    <w:rsid w:val="00813C6C"/>
    <w:rsid w:val="008231BE"/>
    <w:rsid w:val="0082376F"/>
    <w:rsid w:val="00824229"/>
    <w:rsid w:val="00832BA6"/>
    <w:rsid w:val="0083728A"/>
    <w:rsid w:val="0084051B"/>
    <w:rsid w:val="0084430D"/>
    <w:rsid w:val="00844870"/>
    <w:rsid w:val="00851944"/>
    <w:rsid w:val="00852E6C"/>
    <w:rsid w:val="00860456"/>
    <w:rsid w:val="00863510"/>
    <w:rsid w:val="00864840"/>
    <w:rsid w:val="0086486B"/>
    <w:rsid w:val="008655F9"/>
    <w:rsid w:val="0086753A"/>
    <w:rsid w:val="00872C9E"/>
    <w:rsid w:val="00893F52"/>
    <w:rsid w:val="00896115"/>
    <w:rsid w:val="00897B28"/>
    <w:rsid w:val="008A1805"/>
    <w:rsid w:val="008A1F56"/>
    <w:rsid w:val="008A3FCB"/>
    <w:rsid w:val="008B0065"/>
    <w:rsid w:val="008B4187"/>
    <w:rsid w:val="008B4C50"/>
    <w:rsid w:val="008B4CC3"/>
    <w:rsid w:val="008B5E19"/>
    <w:rsid w:val="008C10B3"/>
    <w:rsid w:val="008C3CA9"/>
    <w:rsid w:val="008C6907"/>
    <w:rsid w:val="008D18D4"/>
    <w:rsid w:val="008E0506"/>
    <w:rsid w:val="008E4A62"/>
    <w:rsid w:val="008F0BD8"/>
    <w:rsid w:val="008F1BF0"/>
    <w:rsid w:val="008F3ACF"/>
    <w:rsid w:val="00903788"/>
    <w:rsid w:val="0091307E"/>
    <w:rsid w:val="00914038"/>
    <w:rsid w:val="00917D66"/>
    <w:rsid w:val="00922FFF"/>
    <w:rsid w:val="009409ED"/>
    <w:rsid w:val="00941ABC"/>
    <w:rsid w:val="009506EB"/>
    <w:rsid w:val="00952BF6"/>
    <w:rsid w:val="00953126"/>
    <w:rsid w:val="00970D97"/>
    <w:rsid w:val="00975544"/>
    <w:rsid w:val="00975AFF"/>
    <w:rsid w:val="00976142"/>
    <w:rsid w:val="00980B86"/>
    <w:rsid w:val="009817A2"/>
    <w:rsid w:val="00982F41"/>
    <w:rsid w:val="009841BD"/>
    <w:rsid w:val="0098551E"/>
    <w:rsid w:val="0099443C"/>
    <w:rsid w:val="009A11AA"/>
    <w:rsid w:val="009A65AA"/>
    <w:rsid w:val="009A6B8E"/>
    <w:rsid w:val="009B3803"/>
    <w:rsid w:val="009B5F88"/>
    <w:rsid w:val="009B71EA"/>
    <w:rsid w:val="009D445E"/>
    <w:rsid w:val="009F0B39"/>
    <w:rsid w:val="009F1050"/>
    <w:rsid w:val="009F133E"/>
    <w:rsid w:val="009F5854"/>
    <w:rsid w:val="009F7203"/>
    <w:rsid w:val="00A04F46"/>
    <w:rsid w:val="00A0713A"/>
    <w:rsid w:val="00A10ED0"/>
    <w:rsid w:val="00A14F51"/>
    <w:rsid w:val="00A214F5"/>
    <w:rsid w:val="00A25D83"/>
    <w:rsid w:val="00A304AA"/>
    <w:rsid w:val="00A309E8"/>
    <w:rsid w:val="00A32FDA"/>
    <w:rsid w:val="00A36993"/>
    <w:rsid w:val="00A54149"/>
    <w:rsid w:val="00A6019C"/>
    <w:rsid w:val="00A61C28"/>
    <w:rsid w:val="00A721AE"/>
    <w:rsid w:val="00A74421"/>
    <w:rsid w:val="00A77DDF"/>
    <w:rsid w:val="00A8011D"/>
    <w:rsid w:val="00A82248"/>
    <w:rsid w:val="00A831CE"/>
    <w:rsid w:val="00A83364"/>
    <w:rsid w:val="00A84A62"/>
    <w:rsid w:val="00A85454"/>
    <w:rsid w:val="00A85641"/>
    <w:rsid w:val="00A86B5A"/>
    <w:rsid w:val="00A90FE9"/>
    <w:rsid w:val="00A958F4"/>
    <w:rsid w:val="00AA1D1C"/>
    <w:rsid w:val="00AA1D6E"/>
    <w:rsid w:val="00AA21BB"/>
    <w:rsid w:val="00AA52DD"/>
    <w:rsid w:val="00AA7050"/>
    <w:rsid w:val="00AA7051"/>
    <w:rsid w:val="00AB61B3"/>
    <w:rsid w:val="00AB71E7"/>
    <w:rsid w:val="00AD00A4"/>
    <w:rsid w:val="00AD2D32"/>
    <w:rsid w:val="00AE5C96"/>
    <w:rsid w:val="00AF0CEB"/>
    <w:rsid w:val="00AF65A1"/>
    <w:rsid w:val="00B00D65"/>
    <w:rsid w:val="00B02D7D"/>
    <w:rsid w:val="00B13825"/>
    <w:rsid w:val="00B14EC3"/>
    <w:rsid w:val="00B155E5"/>
    <w:rsid w:val="00B15C50"/>
    <w:rsid w:val="00B25C8E"/>
    <w:rsid w:val="00B3229D"/>
    <w:rsid w:val="00B32C11"/>
    <w:rsid w:val="00B333A2"/>
    <w:rsid w:val="00B3645D"/>
    <w:rsid w:val="00B431FE"/>
    <w:rsid w:val="00B44739"/>
    <w:rsid w:val="00B46E96"/>
    <w:rsid w:val="00B52A49"/>
    <w:rsid w:val="00B5444D"/>
    <w:rsid w:val="00B612DE"/>
    <w:rsid w:val="00B619E9"/>
    <w:rsid w:val="00B6582E"/>
    <w:rsid w:val="00B66354"/>
    <w:rsid w:val="00B72D8B"/>
    <w:rsid w:val="00B73746"/>
    <w:rsid w:val="00B75BE0"/>
    <w:rsid w:val="00B7737C"/>
    <w:rsid w:val="00B80C97"/>
    <w:rsid w:val="00B80DC0"/>
    <w:rsid w:val="00B9320F"/>
    <w:rsid w:val="00B9572E"/>
    <w:rsid w:val="00BA2AC9"/>
    <w:rsid w:val="00BA5604"/>
    <w:rsid w:val="00BB09A2"/>
    <w:rsid w:val="00BB2385"/>
    <w:rsid w:val="00BB2DAC"/>
    <w:rsid w:val="00BB32DB"/>
    <w:rsid w:val="00BB4FD0"/>
    <w:rsid w:val="00BB559F"/>
    <w:rsid w:val="00BD3C8B"/>
    <w:rsid w:val="00BD6DA6"/>
    <w:rsid w:val="00BE07BC"/>
    <w:rsid w:val="00BE182C"/>
    <w:rsid w:val="00BE3855"/>
    <w:rsid w:val="00BE634A"/>
    <w:rsid w:val="00BE6605"/>
    <w:rsid w:val="00BF75EC"/>
    <w:rsid w:val="00C01E98"/>
    <w:rsid w:val="00C02896"/>
    <w:rsid w:val="00C10FB4"/>
    <w:rsid w:val="00C11543"/>
    <w:rsid w:val="00C127A8"/>
    <w:rsid w:val="00C203E4"/>
    <w:rsid w:val="00C33911"/>
    <w:rsid w:val="00C35C9C"/>
    <w:rsid w:val="00C42FDC"/>
    <w:rsid w:val="00C47523"/>
    <w:rsid w:val="00C60138"/>
    <w:rsid w:val="00C60A3C"/>
    <w:rsid w:val="00C65635"/>
    <w:rsid w:val="00C71190"/>
    <w:rsid w:val="00C775C3"/>
    <w:rsid w:val="00C77D58"/>
    <w:rsid w:val="00C8169C"/>
    <w:rsid w:val="00C81785"/>
    <w:rsid w:val="00C85BF2"/>
    <w:rsid w:val="00C85D3A"/>
    <w:rsid w:val="00C86D5F"/>
    <w:rsid w:val="00C90F50"/>
    <w:rsid w:val="00C94AE1"/>
    <w:rsid w:val="00CA2887"/>
    <w:rsid w:val="00CA532A"/>
    <w:rsid w:val="00CA7FE0"/>
    <w:rsid w:val="00CB1155"/>
    <w:rsid w:val="00CB203B"/>
    <w:rsid w:val="00CB2DA9"/>
    <w:rsid w:val="00CB6ED8"/>
    <w:rsid w:val="00CC405D"/>
    <w:rsid w:val="00CD0B1B"/>
    <w:rsid w:val="00CD16B7"/>
    <w:rsid w:val="00CD28A4"/>
    <w:rsid w:val="00CD38B1"/>
    <w:rsid w:val="00CE0BB6"/>
    <w:rsid w:val="00CE297F"/>
    <w:rsid w:val="00CE4CD5"/>
    <w:rsid w:val="00CE5CB4"/>
    <w:rsid w:val="00CF3A26"/>
    <w:rsid w:val="00CF7259"/>
    <w:rsid w:val="00D13037"/>
    <w:rsid w:val="00D135F3"/>
    <w:rsid w:val="00D139A7"/>
    <w:rsid w:val="00D276B9"/>
    <w:rsid w:val="00D30AD9"/>
    <w:rsid w:val="00D3205B"/>
    <w:rsid w:val="00D32F64"/>
    <w:rsid w:val="00D346F4"/>
    <w:rsid w:val="00D35473"/>
    <w:rsid w:val="00D40A30"/>
    <w:rsid w:val="00D42659"/>
    <w:rsid w:val="00D45964"/>
    <w:rsid w:val="00D462F8"/>
    <w:rsid w:val="00D465B1"/>
    <w:rsid w:val="00D47E3C"/>
    <w:rsid w:val="00D51EE8"/>
    <w:rsid w:val="00D61654"/>
    <w:rsid w:val="00D722CE"/>
    <w:rsid w:val="00D76DB4"/>
    <w:rsid w:val="00D83911"/>
    <w:rsid w:val="00D92F64"/>
    <w:rsid w:val="00D97321"/>
    <w:rsid w:val="00D973EA"/>
    <w:rsid w:val="00DA1C87"/>
    <w:rsid w:val="00DA5F36"/>
    <w:rsid w:val="00DB1B7F"/>
    <w:rsid w:val="00DB61D1"/>
    <w:rsid w:val="00DC097A"/>
    <w:rsid w:val="00DC1794"/>
    <w:rsid w:val="00DD1D54"/>
    <w:rsid w:val="00DD5B42"/>
    <w:rsid w:val="00DD63E9"/>
    <w:rsid w:val="00DE750E"/>
    <w:rsid w:val="00E06553"/>
    <w:rsid w:val="00E10EDC"/>
    <w:rsid w:val="00E14F96"/>
    <w:rsid w:val="00E2078F"/>
    <w:rsid w:val="00E22230"/>
    <w:rsid w:val="00E22DAC"/>
    <w:rsid w:val="00E3675A"/>
    <w:rsid w:val="00E3713C"/>
    <w:rsid w:val="00E41137"/>
    <w:rsid w:val="00E44F3F"/>
    <w:rsid w:val="00E452D0"/>
    <w:rsid w:val="00E4719C"/>
    <w:rsid w:val="00E511E3"/>
    <w:rsid w:val="00E519F2"/>
    <w:rsid w:val="00E52916"/>
    <w:rsid w:val="00E62A0C"/>
    <w:rsid w:val="00E651E8"/>
    <w:rsid w:val="00E805FC"/>
    <w:rsid w:val="00E84AA8"/>
    <w:rsid w:val="00E854B7"/>
    <w:rsid w:val="00E8551C"/>
    <w:rsid w:val="00E931B3"/>
    <w:rsid w:val="00EA43E3"/>
    <w:rsid w:val="00EA4FD3"/>
    <w:rsid w:val="00EA6AAC"/>
    <w:rsid w:val="00EB5ED4"/>
    <w:rsid w:val="00EC756C"/>
    <w:rsid w:val="00EC7BB3"/>
    <w:rsid w:val="00ED012F"/>
    <w:rsid w:val="00EE5517"/>
    <w:rsid w:val="00EE6A02"/>
    <w:rsid w:val="00EF3E0F"/>
    <w:rsid w:val="00EF6B4D"/>
    <w:rsid w:val="00F029E7"/>
    <w:rsid w:val="00F11A48"/>
    <w:rsid w:val="00F27698"/>
    <w:rsid w:val="00F5095B"/>
    <w:rsid w:val="00F53207"/>
    <w:rsid w:val="00F60120"/>
    <w:rsid w:val="00F64C04"/>
    <w:rsid w:val="00F732FB"/>
    <w:rsid w:val="00F8510D"/>
    <w:rsid w:val="00F85F04"/>
    <w:rsid w:val="00F86564"/>
    <w:rsid w:val="00F91153"/>
    <w:rsid w:val="00FB0D15"/>
    <w:rsid w:val="00FB1CB7"/>
    <w:rsid w:val="00FB7733"/>
    <w:rsid w:val="00FB7EAF"/>
    <w:rsid w:val="00FC0529"/>
    <w:rsid w:val="00FC23B1"/>
    <w:rsid w:val="00FC45DB"/>
    <w:rsid w:val="00FC4BF9"/>
    <w:rsid w:val="00FC4ED0"/>
    <w:rsid w:val="00FD07F5"/>
    <w:rsid w:val="00FD1124"/>
    <w:rsid w:val="00FD3858"/>
    <w:rsid w:val="00FD4BC6"/>
    <w:rsid w:val="00FE1E6E"/>
    <w:rsid w:val="00FE2222"/>
    <w:rsid w:val="00FF4352"/>
    <w:rsid w:val="00FF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5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F146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02D7D"/>
  </w:style>
  <w:style w:type="character" w:styleId="a3">
    <w:name w:val="page number"/>
    <w:basedOn w:val="1"/>
    <w:rsid w:val="00B02D7D"/>
  </w:style>
  <w:style w:type="character" w:customStyle="1" w:styleId="a4">
    <w:name w:val="Символ нумерации"/>
    <w:rsid w:val="00B02D7D"/>
  </w:style>
  <w:style w:type="character" w:styleId="a5">
    <w:name w:val="Hyperlink"/>
    <w:rsid w:val="00B02D7D"/>
    <w:rPr>
      <w:color w:val="000080"/>
      <w:u w:val="single"/>
    </w:rPr>
  </w:style>
  <w:style w:type="paragraph" w:customStyle="1" w:styleId="10">
    <w:name w:val="Заголовок1"/>
    <w:basedOn w:val="a"/>
    <w:next w:val="a6"/>
    <w:rsid w:val="00B02D7D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6">
    <w:name w:val="Body Text"/>
    <w:basedOn w:val="a"/>
    <w:rsid w:val="00B02D7D"/>
    <w:pPr>
      <w:spacing w:after="120"/>
    </w:pPr>
  </w:style>
  <w:style w:type="paragraph" w:styleId="a7">
    <w:name w:val="List"/>
    <w:basedOn w:val="a6"/>
    <w:rsid w:val="00B02D7D"/>
    <w:rPr>
      <w:rFonts w:ascii="Arial" w:hAnsi="Arial" w:cs="Lohit Hindi"/>
    </w:rPr>
  </w:style>
  <w:style w:type="paragraph" w:customStyle="1" w:styleId="11">
    <w:name w:val="Название1"/>
    <w:basedOn w:val="a"/>
    <w:rsid w:val="00B02D7D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2">
    <w:name w:val="Указатель1"/>
    <w:basedOn w:val="a"/>
    <w:rsid w:val="00B02D7D"/>
    <w:pPr>
      <w:suppressLineNumbers/>
    </w:pPr>
    <w:rPr>
      <w:rFonts w:ascii="Arial" w:hAnsi="Arial" w:cs="Lohit Hindi"/>
    </w:rPr>
  </w:style>
  <w:style w:type="paragraph" w:styleId="a8">
    <w:name w:val="header"/>
    <w:basedOn w:val="a"/>
    <w:link w:val="a9"/>
    <w:uiPriority w:val="99"/>
    <w:rsid w:val="00B02D7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02D7D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B02D7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B02D7D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a">
    <w:name w:val="Balloon Text"/>
    <w:basedOn w:val="a"/>
    <w:rsid w:val="00B02D7D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6"/>
    <w:rsid w:val="00B02D7D"/>
  </w:style>
  <w:style w:type="paragraph" w:styleId="ac">
    <w:name w:val="footer"/>
    <w:basedOn w:val="a"/>
    <w:rsid w:val="00B02D7D"/>
    <w:pPr>
      <w:suppressLineNumbers/>
      <w:tabs>
        <w:tab w:val="center" w:pos="4819"/>
        <w:tab w:val="right" w:pos="9638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ConsPlusTitle">
    <w:name w:val="ConsPlusTitle"/>
    <w:rsid w:val="0031414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314149"/>
    <w:pPr>
      <w:suppressAutoHyphens w:val="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Revision"/>
    <w:hidden/>
    <w:uiPriority w:val="99"/>
    <w:semiHidden/>
    <w:rsid w:val="00F53207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4F146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listparagraph">
    <w:name w:val="listparagraph"/>
    <w:basedOn w:val="a"/>
    <w:rsid w:val="00C656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FE1E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A7342A0E4185F1BECCFC54D3AF392D46B20ADBD35234E3EA7311E73E645D15E6FBC9AD49F7DAD58FBBFF5905DBD85D93BB012409350BA1B8C7AD0x8o6G" TargetMode="External"/><Relationship Id="rId18" Type="http://schemas.openxmlformats.org/officeDocument/2006/relationships/hyperlink" Target="consultantplus://offline/ref=3A7342A0E4185F1BECCFC54D3AF392D46B20ADBD37264C39AD311E73E645D15E6FBC9AD49F7DAD58FBBFF5905DBD85D93BB012409350BA1B8C7AD0x8o6G" TargetMode="External"/><Relationship Id="rId26" Type="http://schemas.openxmlformats.org/officeDocument/2006/relationships/hyperlink" Target="consultantplus://offline/ref=3A7342A0E4185F1BECCFC54D3AF392D46B20ADBD31254B39A83E4379EE1CDD5C68B3C5C39834A159FBBFF59650E280CC2AE81E478B4EB9069078D286x8o5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7342A0E4185F1BECCFC54D3AF392D46B20ADBD38224B3EAF311E73E645D15E6FBC9AD49F7DAD58FBBFF5905DBD85D93BB012409350BA1B8C7AD0x8o6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7342A0E4185F1BECCFC54D3AF392D46B20ADBD35244335AC311E73E645D15E6FBC9AD49F7DAD58FBBFF5915DBD85D93BB012409350BA1B8C7AD0x8o6G" TargetMode="External"/><Relationship Id="rId17" Type="http://schemas.openxmlformats.org/officeDocument/2006/relationships/hyperlink" Target="consultantplus://offline/ref=3A7342A0E4185F1BECCFC54D3AF392D46B20ADBD35224F3DAC311E73E645D15E6FBC9AD49F7DAD58FBBFF5905DBD85D93BB012409350BA1B8C7AD0x8o6G" TargetMode="External"/><Relationship Id="rId25" Type="http://schemas.openxmlformats.org/officeDocument/2006/relationships/hyperlink" Target="consultantplus://offline/ref=3A7342A0E4185F1BECCFC54D3AF392D46B20ADBD31254B39AB3B4379EE1CDD5C68B3C5C39834A159FBBFF59650E280CC2AE81E478B4EB9069078D286x8o5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7342A0E4185F1BECCFC54D3AF392D46B20ADBD35234E35AB311E73E645D15E6FBC9AD49F7DAD58FBBFF5915DBD85D93BB012409350BA1B8C7AD0x8o6G" TargetMode="External"/><Relationship Id="rId20" Type="http://schemas.openxmlformats.org/officeDocument/2006/relationships/hyperlink" Target="consultantplus://offline/ref=3A7342A0E4185F1BECCFC54D3AF392D46B20ADBD38244E38A8311E73E645D15E6FBC9AD49F7DAD58FBBFF5905DBD85D93BB012409350BA1B8C7AD0x8o6G" TargetMode="External"/><Relationship Id="rId29" Type="http://schemas.openxmlformats.org/officeDocument/2006/relationships/hyperlink" Target="consultantplus://offline/ref=3A7342A0E4185F1BECCFC54D3AF392D46B20ADBD3123433AAA384379EE1CDD5C68B3C5C39834A159FBBFF59650E280CC2AE81E478B4EB9069078D286x8o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7342A0E4185F1BECCFC54D3AF392D46B20ADBD35234E39A6311E73E645D15E6FBC9AD49F7DAD58FBBFF5915DBD85D93BB012409350BA1B8C7AD0x8o6G" TargetMode="External"/><Relationship Id="rId24" Type="http://schemas.openxmlformats.org/officeDocument/2006/relationships/hyperlink" Target="consultantplus://offline/ref=3A7342A0E4185F1BECCFC54D3AF392D46B20ADBD31264A34A93C4379EE1CDD5C68B3C5C39834A159FBBFF59653E280CC2AE81E478B4EB9069078D286x8o5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7342A0E4185F1BECCFC54D3AF392D46B20ADBD332E4238AF311E73E645D15E6FBC9AD49F7DAD58FBBFF5915DBD85D93BB012409350BA1B8C7AD0x8o6G" TargetMode="External"/><Relationship Id="rId23" Type="http://schemas.openxmlformats.org/officeDocument/2006/relationships/hyperlink" Target="consultantplus://offline/ref=3A7342A0E4185F1BECCFC54D3AF392D46B20ADBD31274239A83D4379EE1CDD5C68B3C5C39834A159FBBFF59650E280CC2AE81E478B4EB9069078D286x8o5G" TargetMode="External"/><Relationship Id="rId28" Type="http://schemas.openxmlformats.org/officeDocument/2006/relationships/hyperlink" Target="consultantplus://offline/ref=3A7342A0E4185F1BECCFC54D3AF392D46B20ADBD31234E3EAE3C4379EE1CDD5C68B3C5C39834A159FBBFF59651E280CC2AE81E478B4EB9069078D286x8o5G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consultantplus://offline/ref=3A7342A0E4185F1BECCFC54D3AF392D46B20ADBD35234E3EA9311E73E645D15E6FBC9AD49F7DAD58FBBFF5915DBD85D93BB012409350BA1B8C7AD0x8o6G" TargetMode="External"/><Relationship Id="rId19" Type="http://schemas.openxmlformats.org/officeDocument/2006/relationships/hyperlink" Target="consultantplus://offline/ref=3A7342A0E4185F1BECCFC54D3AF392D46B20ADBD37224F3AAE311E73E645D15E6FBC9AD49F7DAD58FBBFF5905DBD85D93BB012409350BA1B8C7AD0x8o6G" TargetMode="External"/><Relationship Id="rId31" Type="http://schemas.openxmlformats.org/officeDocument/2006/relationships/hyperlink" Target="consultantplus://offline/ref=AEAA4E560CB3E0826B596E852891780FBE62795C57A033E1A4DA896EF89E83D1496AC7D07D3BB45BE960354C1BJ8Y3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consultantplus://offline/ref=3A7342A0E4185F1BECCFC54D3AF392D46B20ADBD35234E39AE311E73E645D15E6FBC9AD49F7DAD58FBBFF5905DBD85D93BB012409350BA1B8C7AD0x8o6G" TargetMode="External"/><Relationship Id="rId22" Type="http://schemas.openxmlformats.org/officeDocument/2006/relationships/hyperlink" Target="consultantplus://offline/ref=3A7342A0E4185F1BECCFC54D3AF392D46B20ADBD392E4A3EA9311E73E645D15E6FBC9AD49F7DAD58FBBFF5905DBD85D93BB012409350BA1B8C7AD0x8o6G" TargetMode="External"/><Relationship Id="rId27" Type="http://schemas.openxmlformats.org/officeDocument/2006/relationships/hyperlink" Target="consultantplus://offline/ref=3A7342A0E4185F1BECCFC54D3AF392D46B20ADBD3123483EAE3E4379EE1CDD5C68B3C5C39834A159FBBFF59651E280CC2AE81E478B4EB9069078D286x8o5G" TargetMode="External"/><Relationship Id="rId30" Type="http://schemas.openxmlformats.org/officeDocument/2006/relationships/hyperlink" Target="consultantplus://offline/ref=676658E83AD1BD21219B1AA3689B9329FEB9E5E7462F4E6CAA0AE1D4C06826A77952FCD128C607CC4DECBD17BE9B1E80DBD6E5F069A0CC791A9A1E8ABDr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D5423-3FFE-4E55-AFC7-21A5F7C4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Grizli777</Company>
  <LinksUpToDate>false</LinksUpToDate>
  <CharactersWithSpaces>9885</CharactersWithSpaces>
  <SharedDoc>false</SharedDoc>
  <HLinks>
    <vt:vector size="78" baseType="variant">
      <vt:variant>
        <vt:i4>1704021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consultantplus://offline/ref=F70393AB75C1970EB2F80A85C3C6F111D1D754E03A928468F20718DBFB7CE4BFBF81FCEBFAFDC8C37EF5433D86A8D2DE97BC7EF8331CLBE</vt:lpwstr>
      </vt:variant>
      <vt:variant>
        <vt:lpwstr/>
      </vt:variant>
      <vt:variant>
        <vt:i4>7340129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consultantplus://offline/ref=F70393AB75C1970EB2F81488D5AAAD19D4DB0AEE3B90873AA9561E8CA42CE2EAFFC1FAB6B8BECE962FB1163280A1988FD2F771FA33D4B2A28664065F17LBE</vt:lpwstr>
      </vt:variant>
      <vt:variant>
        <vt:lpwstr/>
      </vt:variant>
      <vt:variant>
        <vt:i4>6553707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consultantplus://offline/ref=5382CE489EF26EA99070E60520F2F8858C493E7CA43DB19347F01407579CE40C489F91067E768E88D3F9C7A84DC2EC3BAADE0A68CB6B7BED78BB9917WFf4E</vt:lpwstr>
      </vt:variant>
      <vt:variant>
        <vt:lpwstr/>
      </vt:variant>
      <vt:variant>
        <vt:i4>6553661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consultantplus://offline/ref=5382CE489EF26EA99070E60520F2F8858C493E7CA43DB19347F01407579CE40C489F91067E768E88D3FAC3AE43C2EC3BAADE0A68CB6B7BED78BB9917WFf4E</vt:lpwstr>
      </vt:variant>
      <vt:variant>
        <vt:lpwstr/>
      </vt:variant>
      <vt:variant>
        <vt:i4>2949182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consultantplus://offline/ref=844E1B65120C9FBFD8F34BB04D970FC715E89F155C17D94E845F8EB3B1751C1D5F4BBEAB97DD749E18DC31E25CE088418F38BA84488897C3D7300B69gEB7E</vt:lpwstr>
      </vt:variant>
      <vt:variant>
        <vt:lpwstr/>
      </vt:variant>
      <vt:variant>
        <vt:i4>2949231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consultantplus://offline/ref=844E1B65120C9FBFD8F34BB04D970FC715E89F155C17D94E845F8EB3B1751C1D5F4BBEAB97DD749E18DC31E353E088418F38BA84488897C3D7300B69gEB7E</vt:lpwstr>
      </vt:variant>
      <vt:variant>
        <vt:lpwstr/>
      </vt:variant>
      <vt:variant>
        <vt:i4>2949230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consultantplus://offline/ref=844E1B65120C9FBFD8F34BB04D970FC715E89F155C17D94E845F8EB3B1751C1D5F4BBEAB97DD749E18DC31E352E088418F38BA84488897C3D7300B69gEB7E</vt:lpwstr>
      </vt:variant>
      <vt:variant>
        <vt:lpwstr/>
      </vt:variant>
      <vt:variant>
        <vt:i4>2949178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consultantplus://offline/ref=844E1B65120C9FBFD8F34BB04D970FC715E89F155C17D94E845F8EB3B1751C1D5F4BBEAB97DD749E18DC31E35FE088418F38BA84488897C3D7300B69gEB7E</vt:lpwstr>
      </vt:variant>
      <vt:variant>
        <vt:lpwstr/>
      </vt:variant>
      <vt:variant>
        <vt:i4>3735661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consultantplus://offline/ref=D1B66562A93F096E269E6556FAF2149788835D68D23ABCBED72DB6D17124CF2F7CB89B7F2AA2E1ADC30FCA92FA1A2CD0B0A5117AEB3F3A7CCF1580D0s15AD</vt:lpwstr>
      </vt:variant>
      <vt:variant>
        <vt:lpwstr/>
      </vt:variant>
      <vt:variant>
        <vt:i4>3735609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consultantplus://offline/ref=D1B66562A93F096E269E6556FAF2149788835D68D23ABCBED72DB6D17124CF2F7CB89B7F2AA2E1ADC30DCB96F01A2CD0B0A5117AEB3F3A7CCF1580D0s15AD</vt:lpwstr>
      </vt:variant>
      <vt:variant>
        <vt:lpwstr/>
      </vt:variant>
      <vt:variant>
        <vt:i4>3735610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consultantplus://offline/ref=D1B66562A93F096E269E6556FAF2149788835D68D23ABCBED72DB6D17124CF2F7CB89B7F2AA2E1ADC30DCB96F31A2CD0B0A5117AEB3F3A7CCF1580D0s15AD</vt:lpwstr>
      </vt:variant>
      <vt:variant>
        <vt:lpwstr/>
      </vt:variant>
      <vt:variant>
        <vt:i4>7143481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consultantplus://offline/ref=C842618119D13AE389E7B1508D1EB90CEE4D839C9C8CF8DFDF02026365DCB43A61B134478DF8D08214EC58E6073C725DA7E05CFCD0644C7EB8082A12T73BD</vt:lpwstr>
      </vt:variant>
      <vt:variant>
        <vt:lpwstr/>
      </vt:variant>
      <vt:variant>
        <vt:i4>2359402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consultantplus://offline/ref=C66A0FB4B3108744B4FC5BD091B3A16D195216D7EE1F9F51573AE79B3979DA22A5DE92D81EAFDD03D52DD284849BB4AE3A00AC9313873A3B793939F9B218D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Богомазов</cp:lastModifiedBy>
  <cp:revision>5</cp:revision>
  <cp:lastPrinted>2023-10-31T10:47:00Z</cp:lastPrinted>
  <dcterms:created xsi:type="dcterms:W3CDTF">2023-10-31T09:51:00Z</dcterms:created>
  <dcterms:modified xsi:type="dcterms:W3CDTF">2023-10-31T11:17:00Z</dcterms:modified>
</cp:coreProperties>
</file>